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Default="00566F5E" w:rsidP="00566F5E">
      <w:pPr>
        <w:spacing w:after="0" w:line="240" w:lineRule="auto"/>
        <w:rPr>
          <w:rFonts w:ascii="Arial" w:hAnsi="Arial" w:cs="Arial"/>
          <w:sz w:val="20"/>
          <w:szCs w:val="20"/>
        </w:rPr>
      </w:pPr>
    </w:p>
    <w:p w14:paraId="25ACBCBB" w14:textId="77777777" w:rsidR="003943C1" w:rsidRDefault="003943C1" w:rsidP="00566F5E">
      <w:pPr>
        <w:spacing w:after="0" w:line="240" w:lineRule="auto"/>
        <w:rPr>
          <w:rFonts w:ascii="Arial" w:hAnsi="Arial" w:cs="Arial"/>
          <w:sz w:val="20"/>
          <w:szCs w:val="20"/>
        </w:rPr>
      </w:pPr>
    </w:p>
    <w:p w14:paraId="694F9F30" w14:textId="77777777" w:rsidR="003943C1" w:rsidRDefault="003943C1" w:rsidP="00566F5E">
      <w:pPr>
        <w:spacing w:after="0" w:line="240" w:lineRule="auto"/>
        <w:rPr>
          <w:rFonts w:ascii="Arial" w:hAnsi="Arial" w:cs="Arial"/>
          <w:sz w:val="20"/>
          <w:szCs w:val="20"/>
        </w:rPr>
      </w:pPr>
    </w:p>
    <w:p w14:paraId="04B74228" w14:textId="77777777" w:rsidR="003943C1" w:rsidRPr="00566F5E" w:rsidRDefault="003943C1" w:rsidP="00566F5E">
      <w:pPr>
        <w:spacing w:after="0" w:line="240" w:lineRule="auto"/>
        <w:rPr>
          <w:rFonts w:ascii="Arial" w:hAnsi="Arial" w:cs="Arial"/>
          <w:sz w:val="20"/>
          <w:szCs w:val="20"/>
        </w:rPr>
      </w:pPr>
    </w:p>
    <w:p w14:paraId="3DE2990F" w14:textId="003EFCE0" w:rsidR="00566F5E" w:rsidRPr="00C84204" w:rsidRDefault="00566F5E" w:rsidP="00566F5E">
      <w:pPr>
        <w:spacing w:after="0" w:line="240" w:lineRule="auto"/>
        <w:rPr>
          <w:rFonts w:ascii="Arial" w:hAnsi="Arial" w:cs="Arial"/>
          <w:sz w:val="20"/>
          <w:szCs w:val="20"/>
        </w:rPr>
      </w:pPr>
      <w:r w:rsidRPr="003943C1">
        <w:rPr>
          <w:rFonts w:ascii="Arial" w:hAnsi="Arial" w:cs="Arial"/>
          <w:sz w:val="20"/>
          <w:szCs w:val="20"/>
        </w:rPr>
        <w:t xml:space="preserve">Ljubljana,  </w:t>
      </w:r>
      <w:r w:rsidR="003943C1" w:rsidRPr="003943C1">
        <w:rPr>
          <w:rFonts w:ascii="Arial" w:hAnsi="Arial" w:cs="Arial"/>
          <w:sz w:val="20"/>
          <w:szCs w:val="20"/>
        </w:rPr>
        <w:t>23.1.2024</w:t>
      </w:r>
    </w:p>
    <w:p w14:paraId="391697F6" w14:textId="5B64ED8B"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C83CB3">
        <w:rPr>
          <w:rFonts w:ascii="Arial" w:hAnsi="Arial" w:cs="Arial"/>
          <w:sz w:val="20"/>
          <w:szCs w:val="20"/>
        </w:rPr>
        <w:t>112-3/2024</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67FB3735" w14:textId="77777777" w:rsidR="009F49EC" w:rsidRDefault="009F49EC" w:rsidP="009F49EC">
      <w:pPr>
        <w:shd w:val="clear" w:color="auto" w:fill="ACF32D"/>
        <w:spacing w:after="0" w:line="240" w:lineRule="auto"/>
        <w:jc w:val="center"/>
        <w:rPr>
          <w:rFonts w:ascii="Arial" w:hAnsi="Arial" w:cs="Arial"/>
          <w:b/>
          <w:sz w:val="20"/>
          <w:szCs w:val="20"/>
        </w:rPr>
      </w:pPr>
      <w:bookmarkStart w:id="0" w:name="_Hlk155593320"/>
      <w:r>
        <w:rPr>
          <w:rFonts w:ascii="Arial" w:hAnsi="Arial" w:cs="Arial"/>
          <w:b/>
          <w:sz w:val="20"/>
          <w:szCs w:val="20"/>
        </w:rPr>
        <w:t>NADOMESTILO ZA POSLOVANJE S PLAČILNIMI KARTICAMI Z IP TEHNOLOGIJO</w:t>
      </w:r>
    </w:p>
    <w:bookmarkEnd w:id="0"/>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2BC3BFC8" w14:textId="37B85870" w:rsidR="00DB49AD" w:rsidRPr="00566F5E" w:rsidRDefault="00CA1959"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OBRAZCI</w:t>
      </w:r>
    </w:p>
    <w:p w14:paraId="0FA12A69"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14DDA554" w14:textId="77777777" w:rsidR="005022BC" w:rsidRPr="00566F5E" w:rsidRDefault="005022BC" w:rsidP="00566F5E">
      <w:pPr>
        <w:spacing w:after="0" w:line="240" w:lineRule="auto"/>
        <w:jc w:val="both"/>
        <w:rPr>
          <w:rFonts w:ascii="Arial" w:hAnsi="Arial" w:cs="Arial"/>
          <w:sz w:val="20"/>
          <w:szCs w:val="20"/>
        </w:rPr>
      </w:pPr>
    </w:p>
    <w:p w14:paraId="161C5718" w14:textId="77777777" w:rsidR="00566F5E" w:rsidRPr="00566F5E" w:rsidRDefault="00566F5E" w:rsidP="00566F5E">
      <w:pPr>
        <w:spacing w:after="0" w:line="240" w:lineRule="auto"/>
        <w:jc w:val="both"/>
        <w:rPr>
          <w:rFonts w:ascii="Arial" w:hAnsi="Arial" w:cs="Arial"/>
          <w:sz w:val="20"/>
          <w:szCs w:val="20"/>
        </w:rPr>
      </w:pPr>
    </w:p>
    <w:p w14:paraId="5845E372" w14:textId="77777777" w:rsidR="00566F5E" w:rsidRPr="00566F5E" w:rsidRDefault="00566F5E" w:rsidP="00566F5E">
      <w:pPr>
        <w:spacing w:after="0" w:line="240" w:lineRule="auto"/>
        <w:jc w:val="both"/>
        <w:rPr>
          <w:rFonts w:ascii="Arial" w:hAnsi="Arial" w:cs="Arial"/>
          <w:sz w:val="20"/>
          <w:szCs w:val="20"/>
        </w:rPr>
      </w:pPr>
    </w:p>
    <w:p w14:paraId="0C33814E" w14:textId="77777777" w:rsidR="00566F5E" w:rsidRPr="00566F5E" w:rsidRDefault="00566F5E" w:rsidP="00566F5E">
      <w:pPr>
        <w:spacing w:after="0" w:line="240" w:lineRule="auto"/>
        <w:jc w:val="both"/>
        <w:rPr>
          <w:rFonts w:ascii="Arial" w:hAnsi="Arial" w:cs="Arial"/>
          <w:sz w:val="20"/>
          <w:szCs w:val="20"/>
        </w:rPr>
      </w:pPr>
    </w:p>
    <w:p w14:paraId="2EF44E9A" w14:textId="77777777" w:rsidR="00566F5E" w:rsidRPr="00566F5E" w:rsidRDefault="00566F5E" w:rsidP="00566F5E">
      <w:pPr>
        <w:spacing w:after="0" w:line="240" w:lineRule="auto"/>
        <w:jc w:val="both"/>
        <w:rPr>
          <w:rFonts w:ascii="Arial" w:hAnsi="Arial" w:cs="Arial"/>
          <w:sz w:val="20"/>
          <w:szCs w:val="20"/>
        </w:rPr>
      </w:pPr>
    </w:p>
    <w:p w14:paraId="5E003B71" w14:textId="77777777" w:rsidR="00CA1959" w:rsidRDefault="00CA1959" w:rsidP="00CA1959">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49F54DEB" w14:textId="77777777" w:rsidR="00CA1959" w:rsidRDefault="00CA1959" w:rsidP="00CA1959">
      <w:pPr>
        <w:spacing w:after="0" w:line="240" w:lineRule="auto"/>
        <w:jc w:val="both"/>
        <w:rPr>
          <w:rFonts w:ascii="Arial" w:hAnsi="Arial" w:cs="Arial"/>
          <w:sz w:val="20"/>
          <w:szCs w:val="20"/>
        </w:rPr>
      </w:pPr>
    </w:p>
    <w:p w14:paraId="62BB117A" w14:textId="77777777" w:rsidR="00CA1959" w:rsidRDefault="00CA1959" w:rsidP="00CA1959">
      <w:pPr>
        <w:spacing w:after="0" w:line="240" w:lineRule="auto"/>
        <w:jc w:val="both"/>
        <w:rPr>
          <w:rFonts w:ascii="Arial" w:hAnsi="Arial" w:cs="Arial"/>
          <w:sz w:val="20"/>
          <w:szCs w:val="20"/>
        </w:rPr>
      </w:pPr>
    </w:p>
    <w:p w14:paraId="3D9A5EBF" w14:textId="77777777" w:rsidR="00CA1959" w:rsidRDefault="00CA1959" w:rsidP="00CA1959">
      <w:pPr>
        <w:spacing w:after="0" w:line="240" w:lineRule="auto"/>
        <w:jc w:val="both"/>
        <w:rPr>
          <w:rFonts w:ascii="Arial" w:hAnsi="Arial" w:cs="Arial"/>
          <w:sz w:val="20"/>
          <w:szCs w:val="20"/>
        </w:rPr>
      </w:pPr>
    </w:p>
    <w:p w14:paraId="66318EAA" w14:textId="77777777" w:rsidR="00CA1959" w:rsidRDefault="00CA1959" w:rsidP="00CA1959">
      <w:pPr>
        <w:spacing w:after="0" w:line="240" w:lineRule="auto"/>
        <w:jc w:val="both"/>
        <w:rPr>
          <w:rFonts w:ascii="Arial" w:hAnsi="Arial" w:cs="Arial"/>
          <w:sz w:val="20"/>
          <w:szCs w:val="20"/>
        </w:rPr>
      </w:pPr>
    </w:p>
    <w:p w14:paraId="163B0253" w14:textId="77777777" w:rsidR="00CA1959" w:rsidRPr="00566F5E" w:rsidRDefault="00CA1959" w:rsidP="00CA1959">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03B16BB4" w14:textId="77777777" w:rsidR="00CA1959" w:rsidRDefault="00CA1959" w:rsidP="00566F5E">
      <w:pPr>
        <w:tabs>
          <w:tab w:val="left" w:pos="5954"/>
        </w:tabs>
        <w:spacing w:after="0" w:line="240" w:lineRule="auto"/>
        <w:jc w:val="both"/>
        <w:rPr>
          <w:rFonts w:ascii="Arial" w:hAnsi="Arial" w:cs="Arial"/>
          <w:sz w:val="20"/>
          <w:szCs w:val="20"/>
        </w:rPr>
        <w:sectPr w:rsidR="00CA1959" w:rsidSect="007A7DB6">
          <w:headerReference w:type="default" r:id="rId8"/>
          <w:footerReference w:type="default" r:id="rId9"/>
          <w:headerReference w:type="first" r:id="rId10"/>
          <w:pgSz w:w="11906" w:h="16838"/>
          <w:pgMar w:top="1417" w:right="1417" w:bottom="1843" w:left="1417" w:header="708" w:footer="737" w:gutter="0"/>
          <w:cols w:space="708"/>
          <w:titlePg/>
          <w:docGrid w:linePitch="360"/>
        </w:sectPr>
      </w:pPr>
    </w:p>
    <w:p w14:paraId="2DCCB57F" w14:textId="77777777" w:rsidR="00E26D30" w:rsidRPr="00E26D30" w:rsidRDefault="00E26D30" w:rsidP="00E26D30">
      <w:pPr>
        <w:pStyle w:val="Naslov3"/>
        <w:rPr>
          <w:rFonts w:ascii="Arial" w:hAnsi="Arial" w:cs="Arial"/>
        </w:rPr>
      </w:pPr>
      <w:r w:rsidRPr="00E26D30">
        <w:rPr>
          <w:rFonts w:ascii="Arial" w:hAnsi="Arial" w:cs="Arial"/>
        </w:rPr>
        <w:t>Obrazec 1</w:t>
      </w:r>
    </w:p>
    <w:p w14:paraId="215B8AB4" w14:textId="4E9ECF8F"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3943C1">
        <w:rPr>
          <w:rFonts w:ascii="Arial" w:hAnsi="Arial" w:cs="Arial"/>
          <w:sz w:val="20"/>
          <w:szCs w:val="20"/>
        </w:rPr>
        <w:t>23.1.2024</w:t>
      </w:r>
    </w:p>
    <w:p w14:paraId="4FE4CC65" w14:textId="0863926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Default="00A35E98" w:rsidP="00E26D30">
      <w:pPr>
        <w:spacing w:after="0" w:line="240" w:lineRule="auto"/>
        <w:rPr>
          <w:rFonts w:ascii="Arial" w:hAnsi="Arial" w:cs="Arial"/>
          <w:sz w:val="20"/>
          <w:szCs w:val="20"/>
        </w:rPr>
      </w:pPr>
    </w:p>
    <w:p w14:paraId="645ADD0D" w14:textId="77777777" w:rsidR="00B9737C" w:rsidRPr="00E26D30" w:rsidRDefault="00B9737C"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6A40483F"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Default="005543FD" w:rsidP="00E26D30">
      <w:pPr>
        <w:spacing w:after="0" w:line="240" w:lineRule="auto"/>
        <w:jc w:val="both"/>
        <w:rPr>
          <w:rFonts w:ascii="Arial" w:hAnsi="Arial" w:cs="Arial"/>
          <w:b/>
          <w:sz w:val="20"/>
          <w:szCs w:val="20"/>
        </w:rPr>
      </w:pPr>
    </w:p>
    <w:p w14:paraId="51213C5B" w14:textId="77777777" w:rsidR="00B9737C" w:rsidRPr="00E26D30" w:rsidRDefault="00B9737C"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09732FC7" w14:textId="77777777" w:rsidR="00B9737C" w:rsidRDefault="00B9737C" w:rsidP="00E26D30">
      <w:pPr>
        <w:spacing w:after="0" w:line="240" w:lineRule="auto"/>
        <w:ind w:left="357"/>
        <w:jc w:val="both"/>
        <w:rPr>
          <w:rFonts w:ascii="Arial" w:hAnsi="Arial" w:cs="Arial"/>
          <w:sz w:val="20"/>
          <w:szCs w:val="20"/>
        </w:rPr>
      </w:pPr>
      <w:r>
        <w:rPr>
          <w:rFonts w:ascii="Arial" w:hAnsi="Arial" w:cs="Arial"/>
          <w:sz w:val="20"/>
          <w:szCs w:val="20"/>
        </w:rPr>
        <w:br w:type="page"/>
      </w:r>
    </w:p>
    <w:p w14:paraId="18FD3828" w14:textId="0AF58EC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5D1A2181"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00E9079D">
        <w:rPr>
          <w:rFonts w:ascii="Arial" w:hAnsi="Arial" w:cs="Arial"/>
          <w:sz w:val="20"/>
          <w:szCs w:val="20"/>
        </w:rPr>
        <w:t xml:space="preserve"> </w:t>
      </w:r>
      <w:r w:rsidRPr="00E26D30">
        <w:rPr>
          <w:rFonts w:ascii="Arial" w:hAnsi="Arial" w:cs="Arial"/>
          <w:sz w:val="20"/>
          <w:szCs w:val="20"/>
        </w:rPr>
        <w:t>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 xml:space="preserve">Priloga k obrazcu 1: </w:t>
      </w:r>
      <w:r w:rsidRPr="00B9737C">
        <w:rPr>
          <w:rFonts w:ascii="Arial" w:hAnsi="Arial" w:cs="Arial"/>
          <w:smallCaps/>
        </w:rPr>
        <w:t>partner v skupni ponudbi</w:t>
      </w:r>
    </w:p>
    <w:p w14:paraId="356245A1" w14:textId="77FCE56E"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3943C1">
        <w:rPr>
          <w:rFonts w:ascii="Arial" w:hAnsi="Arial" w:cs="Arial"/>
          <w:sz w:val="20"/>
          <w:szCs w:val="20"/>
        </w:rPr>
        <w:t>23.1.2024</w:t>
      </w:r>
    </w:p>
    <w:p w14:paraId="1615F4C7" w14:textId="439765E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E63624">
        <w:tc>
          <w:tcPr>
            <w:tcW w:w="9209" w:type="dxa"/>
            <w:gridSpan w:val="3"/>
            <w:shd w:val="clear" w:color="auto" w:fill="BFBFBF" w:themeFill="background1" w:themeFillShade="BF"/>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E63624">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E63624">
        <w:tc>
          <w:tcPr>
            <w:tcW w:w="2943" w:type="dxa"/>
            <w:gridSpan w:val="2"/>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E63624">
        <w:tc>
          <w:tcPr>
            <w:tcW w:w="2943" w:type="dxa"/>
            <w:gridSpan w:val="2"/>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E63624">
        <w:tc>
          <w:tcPr>
            <w:tcW w:w="2943" w:type="dxa"/>
            <w:gridSpan w:val="2"/>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E63624">
        <w:tc>
          <w:tcPr>
            <w:tcW w:w="2943" w:type="dxa"/>
            <w:gridSpan w:val="2"/>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E63624">
        <w:tc>
          <w:tcPr>
            <w:tcW w:w="2943" w:type="dxa"/>
            <w:gridSpan w:val="2"/>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E63624">
        <w:tc>
          <w:tcPr>
            <w:tcW w:w="9209" w:type="dxa"/>
            <w:gridSpan w:val="3"/>
            <w:shd w:val="clear" w:color="auto" w:fill="BFBFBF" w:themeFill="background1" w:themeFillShade="BF"/>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E63624">
        <w:tc>
          <w:tcPr>
            <w:tcW w:w="534" w:type="dxa"/>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E63624">
        <w:tc>
          <w:tcPr>
            <w:tcW w:w="534" w:type="dxa"/>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E63624">
        <w:tc>
          <w:tcPr>
            <w:tcW w:w="534" w:type="dxa"/>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E63624">
        <w:tc>
          <w:tcPr>
            <w:tcW w:w="534" w:type="dxa"/>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E63624">
        <w:tc>
          <w:tcPr>
            <w:tcW w:w="9209" w:type="dxa"/>
            <w:gridSpan w:val="3"/>
            <w:tcBorders>
              <w:bottom w:val="single" w:sz="4" w:space="0" w:color="auto"/>
            </w:tcBorders>
            <w:shd w:val="clear" w:color="auto" w:fill="auto"/>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1AB5374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3943C1">
        <w:rPr>
          <w:rFonts w:ascii="Arial" w:hAnsi="Arial" w:cs="Arial"/>
          <w:sz w:val="20"/>
          <w:szCs w:val="20"/>
        </w:rPr>
        <w:t>23.1.2024</w:t>
      </w:r>
    </w:p>
    <w:p w14:paraId="10FA702E" w14:textId="2E2FEE83"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E26D30">
            <w:pPr>
              <w:spacing w:after="0" w:line="48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040A76F9" w14:textId="77777777"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w:t>
      </w:r>
      <w:r w:rsidRPr="00E26D30">
        <w:rPr>
          <w:rFonts w:ascii="Arial" w:hAnsi="Arial" w:cs="Arial"/>
        </w:rPr>
        <w:t xml:space="preserve">a </w:t>
      </w:r>
    </w:p>
    <w:p w14:paraId="2082D220" w14:textId="5844B548"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3943C1">
        <w:rPr>
          <w:rFonts w:ascii="Arial" w:hAnsi="Arial" w:cs="Arial"/>
          <w:sz w:val="20"/>
          <w:szCs w:val="20"/>
        </w:rPr>
        <w:t>23.1.2024</w:t>
      </w:r>
    </w:p>
    <w:p w14:paraId="55C3DAC8" w14:textId="7C50CAFF"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55AD1D98" w14:textId="77777777" w:rsidR="0006506A" w:rsidRPr="00E26D30" w:rsidRDefault="0006506A" w:rsidP="0006506A">
      <w:pPr>
        <w:spacing w:after="0" w:line="240" w:lineRule="auto"/>
        <w:jc w:val="both"/>
        <w:rPr>
          <w:rFonts w:ascii="Arial" w:hAnsi="Arial" w:cs="Arial"/>
          <w:sz w:val="20"/>
          <w:szCs w:val="20"/>
        </w:rPr>
      </w:pPr>
    </w:p>
    <w:p w14:paraId="6D55427B"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AE468F5"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9B7E02"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33DE813" w14:textId="77777777" w:rsidR="0006506A" w:rsidRDefault="0006506A" w:rsidP="0006506A">
      <w:pPr>
        <w:spacing w:after="0" w:line="240" w:lineRule="auto"/>
        <w:jc w:val="both"/>
        <w:rPr>
          <w:rFonts w:ascii="Arial" w:hAnsi="Arial" w:cs="Arial"/>
          <w:sz w:val="20"/>
          <w:szCs w:val="20"/>
        </w:rPr>
      </w:pPr>
    </w:p>
    <w:p w14:paraId="48FCD01B" w14:textId="77777777" w:rsidR="0006506A" w:rsidRDefault="0006506A" w:rsidP="0006506A">
      <w:pPr>
        <w:spacing w:after="0" w:line="240" w:lineRule="auto"/>
        <w:jc w:val="both"/>
        <w:rPr>
          <w:rFonts w:ascii="Arial" w:hAnsi="Arial" w:cs="Arial"/>
          <w:sz w:val="20"/>
          <w:szCs w:val="20"/>
        </w:rPr>
      </w:pPr>
    </w:p>
    <w:p w14:paraId="25C88649" w14:textId="77777777" w:rsidR="0006506A" w:rsidRDefault="0006506A" w:rsidP="0006506A">
      <w:pPr>
        <w:spacing w:after="0" w:line="240" w:lineRule="auto"/>
        <w:jc w:val="both"/>
        <w:rPr>
          <w:rFonts w:ascii="Arial" w:hAnsi="Arial" w:cs="Arial"/>
          <w:sz w:val="20"/>
          <w:szCs w:val="20"/>
        </w:rPr>
      </w:pPr>
    </w:p>
    <w:p w14:paraId="18D45645" w14:textId="77777777" w:rsidR="0006506A" w:rsidRDefault="0006506A" w:rsidP="0006506A">
      <w:pPr>
        <w:spacing w:after="0" w:line="240" w:lineRule="auto"/>
        <w:jc w:val="both"/>
        <w:rPr>
          <w:rFonts w:ascii="Arial" w:hAnsi="Arial" w:cs="Arial"/>
          <w:sz w:val="20"/>
          <w:szCs w:val="20"/>
        </w:rPr>
      </w:pPr>
    </w:p>
    <w:p w14:paraId="24FE4DF0" w14:textId="77777777" w:rsidR="0006506A" w:rsidRPr="00E26D30" w:rsidRDefault="0006506A" w:rsidP="0006506A">
      <w:pPr>
        <w:spacing w:after="0" w:line="240" w:lineRule="auto"/>
        <w:jc w:val="center"/>
        <w:rPr>
          <w:rFonts w:ascii="Arial" w:hAnsi="Arial" w:cs="Arial"/>
          <w:b/>
          <w:sz w:val="20"/>
          <w:szCs w:val="20"/>
        </w:rPr>
      </w:pPr>
      <w:r>
        <w:rPr>
          <w:rFonts w:ascii="Arial" w:hAnsi="Arial" w:cs="Arial"/>
          <w:b/>
          <w:sz w:val="20"/>
          <w:szCs w:val="20"/>
        </w:rPr>
        <w:t>POVZETEK PREDRAČUNA</w:t>
      </w:r>
    </w:p>
    <w:p w14:paraId="4B00C4DB" w14:textId="77777777" w:rsidR="0006506A" w:rsidRDefault="0006506A" w:rsidP="0006506A">
      <w:pPr>
        <w:spacing w:after="0" w:line="240" w:lineRule="auto"/>
        <w:jc w:val="both"/>
        <w:rPr>
          <w:rFonts w:ascii="Arial" w:hAnsi="Arial" w:cs="Arial"/>
          <w:sz w:val="20"/>
          <w:szCs w:val="20"/>
          <w:lang w:val="pl-PL"/>
        </w:rPr>
      </w:pPr>
    </w:p>
    <w:p w14:paraId="73D8CCE9" w14:textId="77777777" w:rsidR="0006506A" w:rsidRDefault="0006506A" w:rsidP="0006506A">
      <w:pPr>
        <w:spacing w:after="0" w:line="240" w:lineRule="auto"/>
        <w:jc w:val="both"/>
        <w:rPr>
          <w:rFonts w:ascii="Arial" w:hAnsi="Arial" w:cs="Arial"/>
          <w:sz w:val="20"/>
          <w:szCs w:val="20"/>
          <w:lang w:val="pl-PL"/>
        </w:rPr>
      </w:pPr>
    </w:p>
    <w:p w14:paraId="51738A61" w14:textId="77777777" w:rsidR="0006506A" w:rsidRDefault="0006506A" w:rsidP="0006506A">
      <w:pPr>
        <w:spacing w:after="0" w:line="240" w:lineRule="auto"/>
        <w:jc w:val="both"/>
        <w:rPr>
          <w:rFonts w:ascii="Arial" w:hAnsi="Arial" w:cs="Arial"/>
          <w:sz w:val="20"/>
          <w:szCs w:val="20"/>
        </w:rPr>
      </w:pPr>
    </w:p>
    <w:p w14:paraId="58ADCE3F" w14:textId="77777777" w:rsidR="00A83ECD" w:rsidRDefault="00A83ECD" w:rsidP="0006506A">
      <w:pPr>
        <w:spacing w:after="0" w:line="240" w:lineRule="auto"/>
        <w:jc w:val="both"/>
        <w:rPr>
          <w:rFonts w:ascii="Arial" w:hAnsi="Arial" w:cs="Arial"/>
          <w:sz w:val="20"/>
          <w:szCs w:val="20"/>
        </w:rPr>
      </w:pPr>
    </w:p>
    <w:p w14:paraId="64EFAF8F" w14:textId="77777777" w:rsidR="00A83ECD" w:rsidRDefault="00A83ECD" w:rsidP="0006506A">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098"/>
        <w:gridCol w:w="4111"/>
      </w:tblGrid>
      <w:tr w:rsidR="004331A0" w14:paraId="64EE58C2" w14:textId="77777777" w:rsidTr="004331A0">
        <w:trPr>
          <w:trHeight w:val="1466"/>
        </w:trPr>
        <w:tc>
          <w:tcPr>
            <w:tcW w:w="5098" w:type="dxa"/>
            <w:vAlign w:val="center"/>
          </w:tcPr>
          <w:p w14:paraId="031D2DBB" w14:textId="77777777" w:rsidR="004331A0" w:rsidRDefault="004331A0" w:rsidP="001C0B14">
            <w:pPr>
              <w:spacing w:before="120" w:after="0" w:line="240" w:lineRule="auto"/>
              <w:jc w:val="both"/>
              <w:rPr>
                <w:rFonts w:ascii="Arial" w:hAnsi="Arial" w:cs="Arial"/>
              </w:rPr>
            </w:pPr>
            <w:r>
              <w:rPr>
                <w:rFonts w:ascii="Arial" w:hAnsi="Arial" w:cs="Arial"/>
              </w:rPr>
              <w:t>Skupna ponudbena vrednost v EUR brez DDV</w:t>
            </w:r>
          </w:p>
          <w:p w14:paraId="117012B6" w14:textId="77777777" w:rsidR="004331A0" w:rsidRDefault="004331A0" w:rsidP="001C0B14">
            <w:pPr>
              <w:spacing w:after="0" w:line="240" w:lineRule="auto"/>
              <w:jc w:val="both"/>
              <w:rPr>
                <w:rFonts w:ascii="Arial" w:hAnsi="Arial" w:cs="Arial"/>
              </w:rPr>
            </w:pPr>
          </w:p>
          <w:p w14:paraId="138A974E" w14:textId="2370C312" w:rsidR="004331A0" w:rsidRPr="00236963" w:rsidRDefault="004331A0" w:rsidP="001C0B14">
            <w:pPr>
              <w:spacing w:after="120" w:line="240" w:lineRule="auto"/>
              <w:jc w:val="both"/>
              <w:rPr>
                <w:rFonts w:ascii="Arial" w:hAnsi="Arial" w:cs="Arial"/>
                <w:smallCaps/>
                <w:sz w:val="16"/>
              </w:rPr>
            </w:pPr>
            <w:r w:rsidRPr="009230EC">
              <w:rPr>
                <w:rFonts w:ascii="Arial" w:hAnsi="Arial" w:cs="Arial"/>
                <w:smallCaps/>
                <w:sz w:val="16"/>
              </w:rPr>
              <w:t xml:space="preserve">(skupna vrednost provizije za ocenjen letni promet za obdobje treh let </w:t>
            </w:r>
            <w:r>
              <w:rPr>
                <w:rFonts w:ascii="Arial" w:hAnsi="Arial" w:cs="Arial"/>
                <w:smallCaps/>
                <w:sz w:val="16"/>
              </w:rPr>
              <w:t>-</w:t>
            </w:r>
            <w:r w:rsidRPr="009230EC">
              <w:rPr>
                <w:rFonts w:ascii="Arial" w:hAnsi="Arial" w:cs="Arial"/>
                <w:smallCaps/>
                <w:sz w:val="16"/>
              </w:rPr>
              <w:t xml:space="preserve"> obraz</w:t>
            </w:r>
            <w:r>
              <w:rPr>
                <w:rFonts w:ascii="Arial" w:hAnsi="Arial" w:cs="Arial"/>
                <w:smallCaps/>
                <w:sz w:val="16"/>
              </w:rPr>
              <w:t>ec</w:t>
            </w:r>
            <w:r w:rsidRPr="009230EC">
              <w:rPr>
                <w:rFonts w:ascii="Arial" w:hAnsi="Arial" w:cs="Arial"/>
                <w:smallCaps/>
                <w:sz w:val="16"/>
              </w:rPr>
              <w:t xml:space="preserve"> 2)</w:t>
            </w:r>
          </w:p>
        </w:tc>
        <w:tc>
          <w:tcPr>
            <w:tcW w:w="4111" w:type="dxa"/>
            <w:vAlign w:val="center"/>
          </w:tcPr>
          <w:p w14:paraId="46DB44E1" w14:textId="77777777" w:rsidR="004331A0" w:rsidRDefault="004331A0" w:rsidP="001C0B14">
            <w:pPr>
              <w:spacing w:after="0" w:line="240" w:lineRule="auto"/>
              <w:jc w:val="center"/>
              <w:rPr>
                <w:rFonts w:ascii="Arial" w:hAnsi="Arial" w:cs="Arial"/>
              </w:rPr>
            </w:pPr>
            <w:r>
              <w:rPr>
                <w:rFonts w:ascii="Arial" w:hAnsi="Arial" w:cs="Arial"/>
              </w:rPr>
              <w:t>_____________ EUR brez DDV</w:t>
            </w:r>
          </w:p>
        </w:tc>
      </w:tr>
    </w:tbl>
    <w:p w14:paraId="26CFEF55" w14:textId="77777777" w:rsidR="004331A0" w:rsidRPr="000B3078" w:rsidRDefault="004331A0" w:rsidP="004331A0">
      <w:pPr>
        <w:ind w:left="142" w:hanging="142"/>
        <w:jc w:val="both"/>
        <w:rPr>
          <w:rFonts w:ascii="Arial" w:hAnsi="Arial" w:cs="Arial"/>
          <w:sz w:val="16"/>
          <w:szCs w:val="20"/>
        </w:rPr>
      </w:pPr>
    </w:p>
    <w:p w14:paraId="121D5617" w14:textId="77777777" w:rsidR="004331A0" w:rsidRPr="00E26D30" w:rsidRDefault="004331A0" w:rsidP="004331A0">
      <w:pPr>
        <w:spacing w:after="0" w:line="240" w:lineRule="auto"/>
        <w:jc w:val="both"/>
        <w:rPr>
          <w:rFonts w:ascii="Arial" w:hAnsi="Arial" w:cs="Arial"/>
          <w:sz w:val="20"/>
          <w:szCs w:val="20"/>
        </w:rPr>
      </w:pPr>
    </w:p>
    <w:p w14:paraId="615374A4" w14:textId="77777777" w:rsidR="0089588A" w:rsidRDefault="0089588A" w:rsidP="0006506A">
      <w:pPr>
        <w:spacing w:after="0" w:line="240" w:lineRule="auto"/>
        <w:jc w:val="both"/>
        <w:rPr>
          <w:rFonts w:ascii="Arial" w:hAnsi="Arial" w:cs="Arial"/>
          <w:sz w:val="20"/>
          <w:szCs w:val="20"/>
        </w:rPr>
      </w:pPr>
    </w:p>
    <w:p w14:paraId="2B9B170D" w14:textId="77777777" w:rsidR="0089588A" w:rsidRDefault="0089588A" w:rsidP="0006506A">
      <w:pPr>
        <w:spacing w:after="0" w:line="240" w:lineRule="auto"/>
        <w:jc w:val="both"/>
        <w:rPr>
          <w:rFonts w:ascii="Arial" w:hAnsi="Arial" w:cs="Arial"/>
          <w:sz w:val="20"/>
          <w:szCs w:val="20"/>
        </w:rPr>
      </w:pPr>
    </w:p>
    <w:p w14:paraId="55F341DE" w14:textId="77777777" w:rsidR="00A83ECD" w:rsidRDefault="00A83ECD" w:rsidP="0006506A">
      <w:pPr>
        <w:spacing w:after="0" w:line="240" w:lineRule="auto"/>
        <w:jc w:val="both"/>
        <w:rPr>
          <w:rFonts w:ascii="Arial" w:hAnsi="Arial" w:cs="Arial"/>
          <w:sz w:val="20"/>
          <w:szCs w:val="20"/>
        </w:rPr>
      </w:pPr>
    </w:p>
    <w:p w14:paraId="67D63EFB" w14:textId="77777777" w:rsidR="00A83ECD" w:rsidRDefault="00A83ECD" w:rsidP="0006506A">
      <w:pPr>
        <w:spacing w:after="0" w:line="240" w:lineRule="auto"/>
        <w:jc w:val="both"/>
        <w:rPr>
          <w:rFonts w:ascii="Arial" w:hAnsi="Arial" w:cs="Arial"/>
          <w:sz w:val="20"/>
          <w:szCs w:val="20"/>
        </w:rPr>
      </w:pPr>
    </w:p>
    <w:p w14:paraId="73C0EA88" w14:textId="77777777" w:rsidR="00A83ECD" w:rsidRDefault="00A83ECD" w:rsidP="0006506A">
      <w:pPr>
        <w:spacing w:after="0" w:line="240" w:lineRule="auto"/>
        <w:jc w:val="both"/>
        <w:rPr>
          <w:rFonts w:ascii="Arial" w:hAnsi="Arial" w:cs="Arial"/>
          <w:sz w:val="20"/>
          <w:szCs w:val="20"/>
        </w:rPr>
      </w:pPr>
    </w:p>
    <w:p w14:paraId="4F2671F4" w14:textId="77777777" w:rsidR="00A83ECD" w:rsidRDefault="00A83ECD" w:rsidP="0006506A">
      <w:pPr>
        <w:spacing w:after="0" w:line="240" w:lineRule="auto"/>
        <w:jc w:val="both"/>
        <w:rPr>
          <w:rFonts w:ascii="Arial" w:hAnsi="Arial" w:cs="Arial"/>
          <w:sz w:val="20"/>
          <w:szCs w:val="20"/>
        </w:rPr>
      </w:pPr>
    </w:p>
    <w:p w14:paraId="28E8CA28" w14:textId="77777777" w:rsidR="00A83ECD" w:rsidRPr="00E26D30" w:rsidRDefault="00A83ECD" w:rsidP="0006506A">
      <w:pPr>
        <w:spacing w:after="0" w:line="240" w:lineRule="auto"/>
        <w:jc w:val="both"/>
        <w:rPr>
          <w:rFonts w:ascii="Arial" w:hAnsi="Arial" w:cs="Arial"/>
          <w:sz w:val="20"/>
          <w:szCs w:val="20"/>
        </w:rPr>
      </w:pPr>
    </w:p>
    <w:p w14:paraId="688188E1" w14:textId="43112195" w:rsidR="0006506A" w:rsidRPr="00E26D30" w:rsidRDefault="0006506A" w:rsidP="00A83ECD">
      <w:pPr>
        <w:spacing w:after="0" w:line="240" w:lineRule="auto"/>
        <w:ind w:right="426"/>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 xml:space="preserve">javno naročilo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Pr>
          <w:rFonts w:ascii="Arial" w:hAnsi="Arial" w:cs="Arial"/>
          <w:sz w:val="20"/>
          <w:szCs w:val="20"/>
        </w:rPr>
        <w:t xml:space="preserve"> za naročnika Lekarna Ljubljana</w:t>
      </w:r>
      <w:r w:rsidRPr="00E26D30">
        <w:rPr>
          <w:rFonts w:ascii="Arial" w:hAnsi="Arial" w:cs="Arial"/>
          <w:sz w:val="20"/>
          <w:szCs w:val="20"/>
        </w:rPr>
        <w:t>.</w:t>
      </w:r>
    </w:p>
    <w:p w14:paraId="4C6D07AA" w14:textId="77777777" w:rsidR="0006506A" w:rsidRPr="00E26D30" w:rsidRDefault="0006506A" w:rsidP="0006506A">
      <w:pPr>
        <w:spacing w:after="0" w:line="240" w:lineRule="auto"/>
        <w:jc w:val="both"/>
        <w:rPr>
          <w:rFonts w:ascii="Arial" w:hAnsi="Arial" w:cs="Arial"/>
          <w:sz w:val="20"/>
          <w:szCs w:val="20"/>
        </w:rPr>
      </w:pPr>
    </w:p>
    <w:p w14:paraId="4A6E6A97" w14:textId="77777777" w:rsidR="004331A0" w:rsidRDefault="004331A0" w:rsidP="0006506A">
      <w:pPr>
        <w:spacing w:after="0" w:line="240" w:lineRule="auto"/>
        <w:ind w:left="4536"/>
        <w:jc w:val="both"/>
        <w:rPr>
          <w:rFonts w:ascii="Arial" w:hAnsi="Arial" w:cs="Arial"/>
          <w:sz w:val="20"/>
          <w:szCs w:val="20"/>
        </w:rPr>
      </w:pPr>
    </w:p>
    <w:p w14:paraId="4789F9C8" w14:textId="77777777" w:rsidR="004331A0" w:rsidRDefault="004331A0" w:rsidP="0006506A">
      <w:pPr>
        <w:spacing w:after="0" w:line="240" w:lineRule="auto"/>
        <w:ind w:left="4536"/>
        <w:jc w:val="both"/>
        <w:rPr>
          <w:rFonts w:ascii="Arial" w:hAnsi="Arial" w:cs="Arial"/>
          <w:sz w:val="20"/>
          <w:szCs w:val="20"/>
        </w:rPr>
      </w:pPr>
    </w:p>
    <w:p w14:paraId="60C88985" w14:textId="08FC064A"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0850A19D" w14:textId="77777777" w:rsidR="0006506A" w:rsidRPr="00E26D30" w:rsidRDefault="0006506A" w:rsidP="0006506A">
      <w:pPr>
        <w:spacing w:after="0" w:line="240" w:lineRule="auto"/>
        <w:ind w:left="4536"/>
        <w:jc w:val="both"/>
        <w:rPr>
          <w:rFonts w:ascii="Arial" w:hAnsi="Arial" w:cs="Arial"/>
          <w:sz w:val="20"/>
          <w:szCs w:val="20"/>
        </w:rPr>
      </w:pPr>
    </w:p>
    <w:p w14:paraId="1854C5E6"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0738D56F" w14:textId="77777777" w:rsidR="0006506A" w:rsidRPr="00E26D30" w:rsidRDefault="0006506A" w:rsidP="0006506A">
      <w:pPr>
        <w:spacing w:after="0" w:line="240" w:lineRule="auto"/>
        <w:jc w:val="both"/>
        <w:rPr>
          <w:rFonts w:ascii="Arial" w:hAnsi="Arial" w:cs="Arial"/>
          <w:sz w:val="20"/>
          <w:szCs w:val="20"/>
        </w:rPr>
      </w:pPr>
    </w:p>
    <w:p w14:paraId="74137DE2" w14:textId="77777777" w:rsidR="00A83ECD" w:rsidRDefault="0006506A" w:rsidP="0006506A">
      <w:pPr>
        <w:spacing w:after="0" w:line="240" w:lineRule="auto"/>
        <w:jc w:val="both"/>
        <w:rPr>
          <w:rFonts w:ascii="Arial" w:hAnsi="Arial" w:cs="Arial"/>
          <w:sz w:val="20"/>
          <w:szCs w:val="20"/>
        </w:rPr>
      </w:pPr>
      <w:r w:rsidRPr="0006506A">
        <w:rPr>
          <w:rFonts w:ascii="Arial" w:hAnsi="Arial" w:cs="Arial"/>
          <w:sz w:val="20"/>
          <w:szCs w:val="20"/>
        </w:rPr>
        <w:t>V __________________, dne _____________</w:t>
      </w:r>
    </w:p>
    <w:p w14:paraId="3A55C553" w14:textId="77777777" w:rsidR="00A83ECD" w:rsidRDefault="00A83ECD" w:rsidP="0006506A">
      <w:pPr>
        <w:spacing w:after="0" w:line="240" w:lineRule="auto"/>
        <w:jc w:val="both"/>
        <w:rPr>
          <w:rFonts w:ascii="Arial" w:hAnsi="Arial" w:cs="Arial"/>
          <w:sz w:val="20"/>
          <w:szCs w:val="20"/>
        </w:rPr>
      </w:pPr>
    </w:p>
    <w:p w14:paraId="4D6BC62E" w14:textId="77777777" w:rsidR="00A83ECD" w:rsidRDefault="00A83ECD" w:rsidP="0006506A">
      <w:pPr>
        <w:spacing w:after="0" w:line="240" w:lineRule="auto"/>
        <w:jc w:val="both"/>
        <w:rPr>
          <w:rFonts w:ascii="Arial" w:hAnsi="Arial" w:cs="Arial"/>
          <w:sz w:val="20"/>
          <w:szCs w:val="20"/>
        </w:rPr>
      </w:pPr>
    </w:p>
    <w:p w14:paraId="7514C5F8" w14:textId="77777777" w:rsidR="00A83ECD" w:rsidRDefault="00A83ECD" w:rsidP="0006506A">
      <w:pPr>
        <w:spacing w:after="0" w:line="240" w:lineRule="auto"/>
        <w:jc w:val="both"/>
        <w:rPr>
          <w:rFonts w:ascii="Arial" w:hAnsi="Arial" w:cs="Arial"/>
          <w:sz w:val="20"/>
          <w:szCs w:val="20"/>
        </w:rPr>
      </w:pPr>
    </w:p>
    <w:p w14:paraId="29DD607F" w14:textId="77777777" w:rsidR="00A83ECD" w:rsidRDefault="00A83ECD" w:rsidP="0006506A">
      <w:pPr>
        <w:spacing w:after="0" w:line="240" w:lineRule="auto"/>
        <w:jc w:val="both"/>
        <w:rPr>
          <w:rFonts w:ascii="Arial" w:hAnsi="Arial" w:cs="Arial"/>
          <w:sz w:val="20"/>
          <w:szCs w:val="20"/>
        </w:rPr>
      </w:pPr>
    </w:p>
    <w:p w14:paraId="1998E6CD" w14:textId="77777777" w:rsidR="00A83ECD" w:rsidRDefault="00A83ECD" w:rsidP="0006506A">
      <w:pPr>
        <w:spacing w:after="0" w:line="240" w:lineRule="auto"/>
        <w:jc w:val="both"/>
        <w:rPr>
          <w:rFonts w:ascii="Arial" w:hAnsi="Arial" w:cs="Arial"/>
          <w:sz w:val="20"/>
          <w:szCs w:val="20"/>
        </w:rPr>
      </w:pPr>
    </w:p>
    <w:p w14:paraId="03938FD9" w14:textId="77777777" w:rsidR="00A83ECD" w:rsidRDefault="00A83ECD" w:rsidP="0006506A">
      <w:pPr>
        <w:spacing w:after="0" w:line="240" w:lineRule="auto"/>
        <w:jc w:val="both"/>
        <w:rPr>
          <w:rFonts w:ascii="Arial" w:hAnsi="Arial" w:cs="Arial"/>
          <w:sz w:val="20"/>
          <w:szCs w:val="20"/>
        </w:rPr>
      </w:pPr>
    </w:p>
    <w:p w14:paraId="1E532942" w14:textId="77777777" w:rsidR="00A83ECD" w:rsidRDefault="00A83ECD" w:rsidP="0006506A">
      <w:pPr>
        <w:spacing w:after="0" w:line="240" w:lineRule="auto"/>
        <w:jc w:val="both"/>
        <w:rPr>
          <w:rFonts w:ascii="Arial" w:hAnsi="Arial" w:cs="Arial"/>
          <w:sz w:val="20"/>
          <w:szCs w:val="20"/>
        </w:rPr>
      </w:pPr>
    </w:p>
    <w:p w14:paraId="1910B705" w14:textId="77777777" w:rsidR="00A83ECD" w:rsidRDefault="00A83ECD" w:rsidP="0006506A">
      <w:pPr>
        <w:spacing w:after="0" w:line="240" w:lineRule="auto"/>
        <w:jc w:val="both"/>
        <w:rPr>
          <w:rFonts w:ascii="Arial" w:hAnsi="Arial" w:cs="Arial"/>
          <w:sz w:val="20"/>
          <w:szCs w:val="20"/>
        </w:rPr>
      </w:pPr>
    </w:p>
    <w:p w14:paraId="314A08AB" w14:textId="77777777" w:rsidR="00A83ECD" w:rsidRPr="006705AC" w:rsidRDefault="00A83ECD" w:rsidP="00A83ECD">
      <w:pPr>
        <w:widowControl/>
        <w:spacing w:after="0" w:line="240" w:lineRule="auto"/>
        <w:rPr>
          <w:rFonts w:ascii="Arial" w:eastAsia="Times New Roman" w:hAnsi="Arial" w:cs="Arial"/>
          <w:i/>
          <w:iCs/>
          <w:sz w:val="20"/>
          <w:szCs w:val="20"/>
        </w:rPr>
      </w:pPr>
    </w:p>
    <w:p w14:paraId="003B5766" w14:textId="77777777" w:rsidR="00A83ECD" w:rsidRPr="006705AC" w:rsidRDefault="00A83ECD" w:rsidP="00A83ECD">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 xml:space="preserve">Ponudnik izpolnjen obrazec »Povzetek predračuna« </w:t>
      </w:r>
      <w:r w:rsidRPr="006705AC">
        <w:rPr>
          <w:rFonts w:ascii="Arial" w:eastAsia="Times New Roman" w:hAnsi="Arial" w:cs="Arial"/>
          <w:i/>
          <w:color w:val="00B050"/>
          <w:sz w:val="20"/>
          <w:szCs w:val="20"/>
        </w:rPr>
        <w:t>(Obrazec 2a)</w:t>
      </w:r>
      <w:r w:rsidRPr="006705AC">
        <w:rPr>
          <w:rFonts w:ascii="Arial" w:eastAsia="Times New Roman" w:hAnsi="Arial" w:cs="Arial"/>
          <w:color w:val="00B050"/>
          <w:sz w:val="20"/>
          <w:szCs w:val="20"/>
        </w:rPr>
        <w:t xml:space="preserve"> v </w:t>
      </w:r>
      <w:proofErr w:type="spellStart"/>
      <w:r w:rsidRPr="006705AC">
        <w:rPr>
          <w:rFonts w:ascii="Arial" w:eastAsia="Times New Roman" w:hAnsi="Arial" w:cs="Arial"/>
          <w:color w:val="00B050"/>
          <w:sz w:val="20"/>
          <w:szCs w:val="20"/>
        </w:rPr>
        <w:t>pdf</w:t>
      </w:r>
      <w:proofErr w:type="spellEnd"/>
      <w:r w:rsidRPr="006705AC">
        <w:rPr>
          <w:rFonts w:ascii="Arial" w:eastAsia="Times New Roman" w:hAnsi="Arial" w:cs="Arial"/>
          <w:color w:val="00B050"/>
          <w:sz w:val="20"/>
          <w:szCs w:val="20"/>
        </w:rPr>
        <w:t xml:space="preserve"> datoteki naloži v informacijski sistem e-JN v razdelek »Predračun«.</w:t>
      </w:r>
    </w:p>
    <w:p w14:paraId="7C72588B" w14:textId="7762818B" w:rsidR="0006506A" w:rsidRPr="0006506A" w:rsidRDefault="0006506A" w:rsidP="0006506A">
      <w:pPr>
        <w:spacing w:after="0" w:line="240" w:lineRule="auto"/>
        <w:jc w:val="both"/>
        <w:rPr>
          <w:rFonts w:ascii="Arial" w:hAnsi="Arial" w:cs="Arial"/>
          <w:sz w:val="20"/>
          <w:szCs w:val="20"/>
        </w:rPr>
      </w:pPr>
      <w:r w:rsidRPr="0006506A">
        <w:rPr>
          <w:rFonts w:ascii="Arial" w:hAnsi="Arial" w:cs="Arial"/>
          <w:sz w:val="20"/>
          <w:szCs w:val="20"/>
        </w:rPr>
        <w:br w:type="page"/>
      </w:r>
    </w:p>
    <w:p w14:paraId="5D685017" w14:textId="704AF2FA" w:rsidR="0006506A" w:rsidRDefault="0006506A" w:rsidP="0006506A">
      <w:pPr>
        <w:spacing w:after="0" w:line="240" w:lineRule="auto"/>
        <w:rPr>
          <w:rFonts w:ascii="Arial" w:hAnsi="Arial" w:cs="Arial"/>
        </w:rPr>
      </w:pPr>
    </w:p>
    <w:p w14:paraId="7F8DFEDA" w14:textId="5CF0326E" w:rsidR="00E26D30" w:rsidRPr="00E26D30" w:rsidRDefault="00E26D30" w:rsidP="00E26D30">
      <w:pPr>
        <w:pStyle w:val="Naslov3"/>
        <w:rPr>
          <w:rFonts w:ascii="Arial" w:hAnsi="Arial" w:cs="Arial"/>
        </w:rPr>
      </w:pPr>
      <w:r w:rsidRPr="00E26D30">
        <w:rPr>
          <w:rFonts w:ascii="Arial" w:hAnsi="Arial" w:cs="Arial"/>
        </w:rPr>
        <w:t xml:space="preserve">Obrazec 3a </w:t>
      </w:r>
    </w:p>
    <w:p w14:paraId="0576DEF8" w14:textId="0AC75732"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3943C1">
        <w:rPr>
          <w:rFonts w:ascii="Arial" w:hAnsi="Arial" w:cs="Arial"/>
          <w:sz w:val="20"/>
          <w:szCs w:val="20"/>
        </w:rPr>
        <w:t>23.1.2024</w:t>
      </w:r>
    </w:p>
    <w:p w14:paraId="3C54879E" w14:textId="6AC5EAB8"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2C1D32A3"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004331A0">
        <w:rPr>
          <w:rFonts w:ascii="Arial" w:hAnsi="Arial" w:cs="Arial"/>
          <w:sz w:val="20"/>
          <w:szCs w:val="20"/>
        </w:rPr>
        <w:t xml:space="preserve"> pridobi</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E652E0">
      <w:pPr>
        <w:pStyle w:val="Odstavekseznama"/>
        <w:numPr>
          <w:ilvl w:val="0"/>
          <w:numId w:val="17"/>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E652E0">
      <w:pPr>
        <w:widowControl/>
        <w:numPr>
          <w:ilvl w:val="0"/>
          <w:numId w:val="16"/>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E652E0">
      <w:pPr>
        <w:widowControl/>
        <w:numPr>
          <w:ilvl w:val="0"/>
          <w:numId w:val="16"/>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E652E0">
      <w:pPr>
        <w:widowControl/>
        <w:numPr>
          <w:ilvl w:val="0"/>
          <w:numId w:val="16"/>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E652E0">
      <w:pPr>
        <w:widowControl/>
        <w:numPr>
          <w:ilvl w:val="0"/>
          <w:numId w:val="16"/>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E652E0">
      <w:pPr>
        <w:widowControl/>
        <w:numPr>
          <w:ilvl w:val="0"/>
          <w:numId w:val="16"/>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46DFB889"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00E9079D">
        <w:rPr>
          <w:rFonts w:ascii="Arial" w:hAnsi="Arial" w:cs="Arial"/>
          <w:sz w:val="20"/>
          <w:szCs w:val="20"/>
        </w:rPr>
        <w:t xml:space="preserve"> </w:t>
      </w:r>
      <w:r w:rsidR="00A35E98">
        <w:rPr>
          <w:rFonts w:ascii="Arial" w:hAnsi="Arial" w:cs="Arial"/>
          <w:sz w:val="20"/>
          <w:szCs w:val="20"/>
        </w:rPr>
        <w:t>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48D4F46" w14:textId="77777777" w:rsidR="004331A0" w:rsidRDefault="004331A0" w:rsidP="00E26D30">
      <w:pPr>
        <w:spacing w:after="0" w:line="240" w:lineRule="auto"/>
        <w:jc w:val="center"/>
        <w:rPr>
          <w:rFonts w:ascii="Arial" w:hAnsi="Arial" w:cs="Arial"/>
          <w:i/>
          <w:smallCaps/>
          <w:sz w:val="20"/>
          <w:szCs w:val="20"/>
        </w:rPr>
      </w:pPr>
    </w:p>
    <w:p w14:paraId="6D3453F8" w14:textId="77777777" w:rsidR="00A83ECD" w:rsidRDefault="00A83ECD" w:rsidP="00E26D30">
      <w:pPr>
        <w:spacing w:after="0" w:line="240" w:lineRule="auto"/>
        <w:jc w:val="center"/>
        <w:rPr>
          <w:rFonts w:ascii="Arial" w:hAnsi="Arial" w:cs="Arial"/>
          <w:i/>
          <w:smallCaps/>
          <w:sz w:val="20"/>
          <w:szCs w:val="20"/>
        </w:rPr>
      </w:pPr>
    </w:p>
    <w:p w14:paraId="4D6EF105" w14:textId="77777777" w:rsidR="004331A0" w:rsidRPr="00E26D30" w:rsidRDefault="004331A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4331A0" w:rsidRDefault="00E26D30" w:rsidP="00E26D30">
      <w:pPr>
        <w:spacing w:after="0" w:line="240" w:lineRule="auto"/>
        <w:jc w:val="center"/>
        <w:rPr>
          <w:rFonts w:ascii="Arial" w:hAnsi="Arial" w:cs="Arial"/>
          <w:i/>
          <w:smallCaps/>
          <w:sz w:val="18"/>
          <w:szCs w:val="18"/>
        </w:rPr>
      </w:pPr>
    </w:p>
    <w:p w14:paraId="75DF0801" w14:textId="77777777" w:rsidR="00E26D30" w:rsidRPr="004331A0" w:rsidRDefault="00E26D30" w:rsidP="00E26D30">
      <w:pPr>
        <w:pBdr>
          <w:top w:val="single" w:sz="4" w:space="1" w:color="A6A6A6" w:themeColor="background1" w:themeShade="A6"/>
        </w:pBdr>
        <w:spacing w:after="0" w:line="240" w:lineRule="auto"/>
        <w:jc w:val="center"/>
        <w:rPr>
          <w:rFonts w:ascii="Arial" w:hAnsi="Arial" w:cs="Arial"/>
          <w:smallCaps/>
          <w:sz w:val="18"/>
          <w:szCs w:val="18"/>
        </w:rPr>
      </w:pPr>
      <w:r w:rsidRPr="004331A0">
        <w:rPr>
          <w:rFonts w:ascii="Arial" w:hAnsi="Arial" w:cs="Arial"/>
          <w:i/>
          <w:smallCaps/>
          <w:color w:val="808080" w:themeColor="background1" w:themeShade="80"/>
          <w:sz w:val="18"/>
          <w:szCs w:val="18"/>
        </w:rPr>
        <w:t xml:space="preserve">(v ponudbi predložiti izjavo ponudnika/partnerja v skupni ponudbi/podizvajalca) </w:t>
      </w:r>
      <w:r w:rsidRPr="004331A0">
        <w:rPr>
          <w:rFonts w:ascii="Arial" w:hAnsi="Arial" w:cs="Arial"/>
          <w:smallCaps/>
          <w:sz w:val="18"/>
          <w:szCs w:val="18"/>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7C6856C5"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3943C1">
        <w:rPr>
          <w:rFonts w:ascii="Arial" w:hAnsi="Arial" w:cs="Arial"/>
          <w:sz w:val="20"/>
          <w:szCs w:val="20"/>
        </w:rPr>
        <w:t>23.1.2024</w:t>
      </w:r>
    </w:p>
    <w:p w14:paraId="17DC2D2D" w14:textId="0760239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32C88325"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Spodaj podpisani/a ____________________________</w:t>
      </w:r>
      <w:r w:rsidR="004331A0">
        <w:rPr>
          <w:rFonts w:ascii="Arial" w:hAnsi="Arial" w:cs="Arial"/>
          <w:sz w:val="20"/>
          <w:szCs w:val="20"/>
        </w:rPr>
        <w:t>_______</w:t>
      </w:r>
      <w:r w:rsidRPr="00E26D30">
        <w:rPr>
          <w:rFonts w:ascii="Arial" w:hAnsi="Arial" w:cs="Arial"/>
          <w:sz w:val="20"/>
          <w:szCs w:val="20"/>
        </w:rPr>
        <w:t xml:space="preserve"> (ime in priimek) pooblaščam Lekarno Ljubljana, da za potrebe preverjanja izpolnjevanja pogojev v postopku javnega naročila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Pr="00E26D30">
        <w:rPr>
          <w:rFonts w:ascii="Arial" w:hAnsi="Arial" w:cs="Arial"/>
          <w:sz w:val="20"/>
          <w:szCs w:val="20"/>
        </w:rPr>
        <w:t xml:space="preserve">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E652E0">
      <w:pPr>
        <w:widowControl/>
        <w:numPr>
          <w:ilvl w:val="0"/>
          <w:numId w:val="19"/>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E652E0">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E652E0">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E652E0">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E652E0">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E652E0">
      <w:pPr>
        <w:widowControl/>
        <w:numPr>
          <w:ilvl w:val="0"/>
          <w:numId w:val="19"/>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4331A0">
      <w:pPr>
        <w:widowControl/>
        <w:spacing w:after="0" w:line="480" w:lineRule="auto"/>
        <w:ind w:firstLine="357"/>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E652E0">
      <w:pPr>
        <w:widowControl/>
        <w:numPr>
          <w:ilvl w:val="0"/>
          <w:numId w:val="19"/>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4331A0">
      <w:pPr>
        <w:widowControl/>
        <w:spacing w:after="0" w:line="480" w:lineRule="auto"/>
        <w:ind w:firstLine="357"/>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E652E0">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E652E0">
      <w:pPr>
        <w:widowControl/>
        <w:numPr>
          <w:ilvl w:val="0"/>
          <w:numId w:val="18"/>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25095C1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w:t>
      </w:r>
      <w:r w:rsidR="00B01BAE">
        <w:rPr>
          <w:rFonts w:ascii="Arial" w:hAnsi="Arial" w:cs="Arial"/>
          <w:sz w:val="20"/>
          <w:szCs w:val="20"/>
        </w:rPr>
        <w:t xml:space="preserve">za </w:t>
      </w:r>
      <w:r w:rsidR="009F49EC">
        <w:rPr>
          <w:rFonts w:ascii="Arial" w:hAnsi="Arial" w:cs="Arial"/>
          <w:sz w:val="20"/>
          <w:szCs w:val="20"/>
        </w:rPr>
        <w:t>nadomestilo za poslovanje s plačilnimi karticami z IP tehnologijo</w:t>
      </w:r>
      <w:r w:rsidR="00E9079D">
        <w:rPr>
          <w:rFonts w:ascii="Arial" w:hAnsi="Arial" w:cs="Arial"/>
          <w:sz w:val="20"/>
          <w:szCs w:val="20"/>
        </w:rPr>
        <w:t xml:space="preserve"> </w:t>
      </w:r>
      <w:r w:rsidR="00A35E98">
        <w:rPr>
          <w:rFonts w:ascii="Arial" w:hAnsi="Arial" w:cs="Arial"/>
          <w:sz w:val="20"/>
          <w:szCs w:val="20"/>
        </w:rPr>
        <w:t>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5EE5588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BDD1CAA" w14:textId="77777777" w:rsidR="004331A0" w:rsidRDefault="004331A0" w:rsidP="00E26D30">
      <w:pPr>
        <w:spacing w:after="0" w:line="240" w:lineRule="auto"/>
        <w:rPr>
          <w:rFonts w:ascii="Arial" w:hAnsi="Arial" w:cs="Arial"/>
          <w:sz w:val="20"/>
          <w:szCs w:val="20"/>
        </w:rPr>
      </w:pPr>
    </w:p>
    <w:p w14:paraId="3331DF9A" w14:textId="5F7C3A8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Default="00E26D30" w:rsidP="00E26D30">
      <w:pPr>
        <w:spacing w:after="0" w:line="240" w:lineRule="auto"/>
        <w:rPr>
          <w:rFonts w:ascii="Arial" w:hAnsi="Arial" w:cs="Arial"/>
          <w:sz w:val="20"/>
          <w:szCs w:val="20"/>
        </w:rPr>
      </w:pPr>
    </w:p>
    <w:p w14:paraId="475048CB" w14:textId="77777777" w:rsidR="004331A0" w:rsidRDefault="004331A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Pr="00A83ECD" w:rsidRDefault="00E26D30" w:rsidP="00D655F4">
      <w:pPr>
        <w:pBdr>
          <w:top w:val="single" w:sz="4" w:space="1" w:color="A6A6A6" w:themeColor="background1" w:themeShade="A6"/>
        </w:pBdr>
        <w:spacing w:after="0" w:line="240" w:lineRule="auto"/>
        <w:jc w:val="center"/>
        <w:rPr>
          <w:rFonts w:ascii="Arial" w:hAnsi="Arial" w:cs="Arial"/>
          <w:b/>
          <w:bCs/>
          <w:i/>
          <w:smallCaps/>
          <w:color w:val="808080" w:themeColor="background1" w:themeShade="80"/>
          <w:sz w:val="18"/>
          <w:szCs w:val="20"/>
        </w:rPr>
      </w:pPr>
      <w:r w:rsidRPr="00A83ECD">
        <w:rPr>
          <w:rFonts w:ascii="Arial" w:hAnsi="Arial" w:cs="Arial"/>
          <w:b/>
          <w:bCs/>
          <w:i/>
          <w:smallCaps/>
          <w:color w:val="808080" w:themeColor="background1" w:themeShade="80"/>
          <w:sz w:val="18"/>
          <w:szCs w:val="20"/>
        </w:rPr>
        <w:t>(za vsakega člana upravnega, vodstvenega ali nadzornega organa posebej)</w:t>
      </w:r>
      <w:r w:rsidR="00EF5590" w:rsidRPr="00A83ECD">
        <w:rPr>
          <w:rFonts w:ascii="Arial" w:hAnsi="Arial" w:cs="Arial"/>
          <w:b/>
          <w:bCs/>
          <w:i/>
          <w:smallCaps/>
          <w:color w:val="808080" w:themeColor="background1" w:themeShade="80"/>
          <w:sz w:val="18"/>
          <w:szCs w:val="20"/>
        </w:rPr>
        <w:br w:type="page"/>
      </w:r>
    </w:p>
    <w:p w14:paraId="4796441E" w14:textId="77777777" w:rsidR="000E0F91" w:rsidRPr="00E26D30" w:rsidRDefault="000E0F91" w:rsidP="000E0F91">
      <w:pPr>
        <w:pStyle w:val="Naslov3"/>
        <w:rPr>
          <w:rFonts w:ascii="Arial" w:hAnsi="Arial" w:cs="Arial"/>
        </w:rPr>
      </w:pPr>
      <w:r w:rsidRPr="00E26D30">
        <w:rPr>
          <w:rFonts w:ascii="Arial" w:hAnsi="Arial" w:cs="Arial"/>
        </w:rPr>
        <w:lastRenderedPageBreak/>
        <w:t>Obrazec 4</w:t>
      </w:r>
    </w:p>
    <w:p w14:paraId="6AC00D8F" w14:textId="2A6ABB61"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Ljubljana,  </w:t>
      </w:r>
      <w:r w:rsidR="003943C1">
        <w:rPr>
          <w:rFonts w:ascii="Arial" w:hAnsi="Arial" w:cs="Arial"/>
          <w:sz w:val="20"/>
          <w:szCs w:val="20"/>
        </w:rPr>
        <w:t>23.1.2024</w:t>
      </w:r>
    </w:p>
    <w:p w14:paraId="64D51EE8" w14:textId="6D088DBC"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5F0FA310" w14:textId="77777777" w:rsidR="000E0F91" w:rsidRPr="00E26D30" w:rsidRDefault="000E0F91" w:rsidP="000E0F91">
      <w:pPr>
        <w:spacing w:after="0" w:line="240" w:lineRule="auto"/>
        <w:rPr>
          <w:rFonts w:ascii="Arial" w:hAnsi="Arial" w:cs="Arial"/>
          <w:sz w:val="20"/>
          <w:szCs w:val="20"/>
        </w:rPr>
      </w:pPr>
    </w:p>
    <w:p w14:paraId="75EF9585" w14:textId="77777777" w:rsidR="000E0F91" w:rsidRPr="00E26D30" w:rsidRDefault="000E0F91" w:rsidP="000E0F9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3480110"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C5D6C18"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08D826" w14:textId="77777777" w:rsidR="000E0F91" w:rsidRDefault="000E0F91" w:rsidP="000E0F91">
      <w:pPr>
        <w:spacing w:after="0" w:line="240" w:lineRule="auto"/>
        <w:jc w:val="both"/>
        <w:rPr>
          <w:rFonts w:ascii="Arial" w:hAnsi="Arial" w:cs="Arial"/>
          <w:sz w:val="20"/>
          <w:szCs w:val="20"/>
        </w:rPr>
      </w:pPr>
    </w:p>
    <w:p w14:paraId="1958E4ED" w14:textId="77777777" w:rsidR="000E0F91" w:rsidRPr="00E26D30" w:rsidRDefault="000E0F91" w:rsidP="000E0F91">
      <w:pPr>
        <w:spacing w:after="0" w:line="240" w:lineRule="auto"/>
        <w:jc w:val="both"/>
        <w:rPr>
          <w:rFonts w:ascii="Arial" w:hAnsi="Arial" w:cs="Arial"/>
          <w:sz w:val="20"/>
          <w:szCs w:val="20"/>
        </w:rPr>
      </w:pPr>
    </w:p>
    <w:p w14:paraId="025317A4" w14:textId="77777777" w:rsidR="000E0F91" w:rsidRPr="00E26D30" w:rsidRDefault="000E0F91" w:rsidP="000E0F9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48BEA341" w14:textId="12B3C6A8" w:rsidR="000E0F91" w:rsidRPr="00E26D30" w:rsidRDefault="000E0F91" w:rsidP="000E0F9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1</w:t>
      </w:r>
      <w:r w:rsidR="004331A0">
        <w:rPr>
          <w:rFonts w:ascii="Arial" w:hAnsi="Arial" w:cs="Arial"/>
          <w:b/>
          <w:sz w:val="20"/>
          <w:szCs w:val="20"/>
        </w:rPr>
        <w:t>0</w:t>
      </w:r>
      <w:r>
        <w:rPr>
          <w:rFonts w:ascii="Arial" w:hAnsi="Arial" w:cs="Arial"/>
          <w:b/>
          <w:sz w:val="20"/>
          <w:szCs w:val="20"/>
        </w:rPr>
        <w:t>. do 1</w:t>
      </w:r>
      <w:r w:rsidR="004331A0">
        <w:rPr>
          <w:rFonts w:ascii="Arial" w:hAnsi="Arial" w:cs="Arial"/>
          <w:b/>
          <w:sz w:val="20"/>
          <w:szCs w:val="20"/>
        </w:rPr>
        <w:t>9</w:t>
      </w:r>
      <w:r>
        <w:rPr>
          <w:rFonts w:ascii="Arial" w:hAnsi="Arial" w:cs="Arial"/>
          <w:b/>
          <w:sz w:val="20"/>
          <w:szCs w:val="20"/>
        </w:rPr>
        <w:t xml:space="preserve">. </w:t>
      </w:r>
      <w:r w:rsidRPr="002F5FE1">
        <w:rPr>
          <w:rFonts w:ascii="Arial" w:hAnsi="Arial" w:cs="Arial"/>
          <w:b/>
          <w:sz w:val="20"/>
          <w:szCs w:val="20"/>
        </w:rPr>
        <w:t>točke 9. člena</w:t>
      </w:r>
      <w:r w:rsidRPr="00E26D30">
        <w:rPr>
          <w:rFonts w:ascii="Arial" w:hAnsi="Arial" w:cs="Arial"/>
          <w:b/>
          <w:sz w:val="20"/>
          <w:szCs w:val="20"/>
        </w:rPr>
        <w:t xml:space="preserve"> </w:t>
      </w:r>
    </w:p>
    <w:p w14:paraId="5489C2B1" w14:textId="2109D80A" w:rsidR="000E0F91" w:rsidRPr="00E26D30" w:rsidRDefault="000E0F91" w:rsidP="000E0F9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C83CB3">
        <w:rPr>
          <w:rFonts w:ascii="Arial" w:hAnsi="Arial" w:cs="Arial"/>
          <w:b/>
          <w:sz w:val="20"/>
          <w:szCs w:val="20"/>
        </w:rPr>
        <w:t>112-3/2024</w:t>
      </w:r>
      <w:r w:rsidRPr="00E26D30">
        <w:rPr>
          <w:rFonts w:ascii="Arial" w:hAnsi="Arial" w:cs="Arial"/>
          <w:b/>
          <w:sz w:val="20"/>
          <w:szCs w:val="20"/>
        </w:rPr>
        <w:t xml:space="preserve">, z dne </w:t>
      </w:r>
      <w:r w:rsidR="003943C1">
        <w:rPr>
          <w:rFonts w:ascii="Arial" w:hAnsi="Arial" w:cs="Arial"/>
          <w:b/>
          <w:sz w:val="20"/>
          <w:szCs w:val="20"/>
        </w:rPr>
        <w:t>23.1.2024</w:t>
      </w:r>
    </w:p>
    <w:p w14:paraId="43FED51F" w14:textId="77777777" w:rsidR="000E0F91" w:rsidRDefault="000E0F91" w:rsidP="000E0F91">
      <w:pPr>
        <w:spacing w:after="0" w:line="240" w:lineRule="auto"/>
        <w:rPr>
          <w:rFonts w:ascii="Arial" w:hAnsi="Arial" w:cs="Arial"/>
          <w:b/>
          <w:sz w:val="20"/>
          <w:szCs w:val="20"/>
        </w:rPr>
      </w:pPr>
    </w:p>
    <w:p w14:paraId="6E53CE43" w14:textId="77777777" w:rsidR="004331A0" w:rsidRPr="003943C1" w:rsidRDefault="004331A0" w:rsidP="00E652E0">
      <w:pPr>
        <w:pStyle w:val="HTML-oblikovano"/>
        <w:jc w:val="both"/>
        <w:rPr>
          <w:rFonts w:ascii="Arial" w:hAnsi="Arial" w:cs="Arial"/>
          <w:color w:val="auto"/>
        </w:rPr>
      </w:pPr>
      <w:r w:rsidRPr="003943C1">
        <w:rPr>
          <w:rFonts w:ascii="Arial" w:hAnsi="Arial" w:cs="Arial"/>
          <w:color w:val="auto"/>
        </w:rPr>
        <w:t>S podpisom te izjave pod kazensko in materialno odgovornostjo izjavljamo, da:</w:t>
      </w:r>
    </w:p>
    <w:p w14:paraId="201CDB73" w14:textId="58AD39A8"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color w:val="auto"/>
        </w:rPr>
      </w:pPr>
      <w:r w:rsidRPr="003943C1">
        <w:rPr>
          <w:rFonts w:ascii="Arial" w:hAnsi="Arial" w:cs="Arial"/>
          <w:color w:val="auto"/>
        </w:rPr>
        <w:t xml:space="preserve">ponujamo sprejemanje naslednjih plačilnih kartic: </w:t>
      </w:r>
      <w:proofErr w:type="spellStart"/>
      <w:r w:rsidR="00BE44E9" w:rsidRPr="003943C1">
        <w:rPr>
          <w:rFonts w:ascii="Arial" w:hAnsi="Arial" w:cs="Arial"/>
          <w:color w:val="auto"/>
        </w:rPr>
        <w:t>MasterCard</w:t>
      </w:r>
      <w:proofErr w:type="spellEnd"/>
      <w:r w:rsidR="00BE44E9" w:rsidRPr="003943C1">
        <w:rPr>
          <w:rFonts w:ascii="Arial" w:hAnsi="Arial" w:cs="Arial"/>
          <w:color w:val="auto"/>
        </w:rPr>
        <w:t xml:space="preserve">, BA kartica, Visa, </w:t>
      </w:r>
      <w:proofErr w:type="spellStart"/>
      <w:r w:rsidR="00BE44E9" w:rsidRPr="003943C1">
        <w:rPr>
          <w:rFonts w:ascii="Arial" w:hAnsi="Arial" w:cs="Arial"/>
          <w:color w:val="auto"/>
        </w:rPr>
        <w:t>Karanta</w:t>
      </w:r>
      <w:proofErr w:type="spellEnd"/>
      <w:r w:rsidR="00BE44E9" w:rsidRPr="003943C1">
        <w:rPr>
          <w:rFonts w:ascii="Arial" w:hAnsi="Arial" w:cs="Arial"/>
          <w:color w:val="auto"/>
        </w:rPr>
        <w:t>, Maestro</w:t>
      </w:r>
      <w:r w:rsidRPr="003943C1">
        <w:rPr>
          <w:rFonts w:ascii="Arial" w:hAnsi="Arial" w:cs="Arial"/>
          <w:color w:val="auto"/>
        </w:rPr>
        <w:t>;</w:t>
      </w:r>
    </w:p>
    <w:p w14:paraId="0E1B8F0A" w14:textId="4403C645"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 xml:space="preserve">bomo naročniku brezplačno zagotovili v uporabo in po poslovnih enotah brezplačno namestili IP POS terminale v kompletu s PIN PAD, kabli (UTP) za priključitev IP POS terminalov v omrežje, kabli (USB ali COM za povezavo IP POS terminala s PC postajo), držali oz. stojali ter vso ostalo dodatno opremo - vse za sedanjo količino </w:t>
      </w:r>
      <w:r w:rsidR="00A83ECD" w:rsidRPr="003943C1">
        <w:rPr>
          <w:rFonts w:ascii="Arial" w:hAnsi="Arial" w:cs="Arial"/>
          <w:color w:val="auto"/>
        </w:rPr>
        <w:t>176</w:t>
      </w:r>
      <w:r w:rsidRPr="003943C1">
        <w:rPr>
          <w:rFonts w:ascii="Arial" w:hAnsi="Arial" w:cs="Arial"/>
          <w:color w:val="auto"/>
        </w:rPr>
        <w:t xml:space="preserve"> kom in tudi opremo za vsa dodatna izdajna mesta, ki jih bo naročnik potreboval tekom trajanja pogodbe. Strinjamo se, da vsa oprema s pripadajočimi dodatki ostaja last ponudnika;</w:t>
      </w:r>
    </w:p>
    <w:p w14:paraId="524B3851" w14:textId="77777777"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za vso v prejšnji alineji navedeno opremo zagotavljamo brezplačno vzdrževanje in s tem delovanje opreme in celotnega sistema</w:t>
      </w:r>
      <w:r w:rsidRPr="003943C1">
        <w:rPr>
          <w:rFonts w:ascii="Arial" w:hAnsi="Arial" w:cs="Arial"/>
          <w:i/>
          <w:color w:val="auto"/>
        </w:rPr>
        <w:t>;</w:t>
      </w:r>
    </w:p>
    <w:p w14:paraId="2ABC526B" w14:textId="77777777"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zagotavljamo odzivni čas 2 uri od prijave napake na opremi ponudnika, v primeru okvare opreme pa zagotavljamo menjavo oziroma popravilo opreme najkasneje naslednji delovni dan oz. 24 ur po prejemu obvestila o napaki;</w:t>
      </w:r>
    </w:p>
    <w:p w14:paraId="15B2A84B" w14:textId="77777777"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bomo skrbeli za zamenjavo zastarele opreme z novejšo brez dodatnih stroškov za naročnika ter se o vsem usklajevali z naročnikom;</w:t>
      </w:r>
    </w:p>
    <w:p w14:paraId="01EEFB6C" w14:textId="77777777"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zagotavljamo, da bo vsak IP POS terminal najkasneje 3 mesece po podpisu pogodbe povezan s pripadajočim izdajnim mestom in bo s tem omogočen prenos podatkov iz izdajnega mesta na IP POS terminal ter bomo naročniku pri tem nudili vso strokovno in tehnično pomoč;</w:t>
      </w:r>
    </w:p>
    <w:p w14:paraId="48301E39" w14:textId="77777777"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bomo naročniku brezplačno zagotovili ustrezne termo trakove za POS terminale in jih brezplačno distribuirali po poslovnih enotah naročnika;</w:t>
      </w:r>
    </w:p>
    <w:p w14:paraId="79044F31" w14:textId="592B4998" w:rsidR="004331A0" w:rsidRPr="003943C1" w:rsidRDefault="004331A0" w:rsidP="00E652E0">
      <w:pPr>
        <w:pStyle w:val="HTML-oblikovano"/>
        <w:numPr>
          <w:ilvl w:val="0"/>
          <w:numId w:val="30"/>
        </w:numPr>
        <w:tabs>
          <w:tab w:val="clear" w:pos="916"/>
        </w:tabs>
        <w:spacing w:before="20"/>
        <w:ind w:left="568" w:hanging="426"/>
        <w:jc w:val="both"/>
        <w:rPr>
          <w:rFonts w:ascii="Arial" w:hAnsi="Arial" w:cs="Arial"/>
          <w:i/>
          <w:color w:val="auto"/>
        </w:rPr>
      </w:pPr>
      <w:r w:rsidRPr="003943C1">
        <w:rPr>
          <w:rFonts w:ascii="Arial" w:hAnsi="Arial" w:cs="Arial"/>
          <w:color w:val="auto"/>
        </w:rPr>
        <w:t>bomo zagotovili takšne POS terminale, ki bodo brezplačno sprejemali vse plačilne kartice, ki so zajete v tem naročilu in vse ostale kartice, ki jih</w:t>
      </w:r>
      <w:r w:rsidR="0018197C" w:rsidRPr="003943C1">
        <w:rPr>
          <w:rFonts w:ascii="Arial" w:hAnsi="Arial" w:cs="Arial"/>
          <w:color w:val="auto"/>
        </w:rPr>
        <w:t xml:space="preserve"> (Diners)</w:t>
      </w:r>
      <w:r w:rsidRPr="003943C1">
        <w:rPr>
          <w:rFonts w:ascii="Arial" w:hAnsi="Arial" w:cs="Arial"/>
          <w:color w:val="auto"/>
        </w:rPr>
        <w:t xml:space="preserve"> oz. jih bo naročnik sprejemal;</w:t>
      </w:r>
    </w:p>
    <w:p w14:paraId="7E9A4CDF" w14:textId="78F019EE" w:rsidR="00BE44E9" w:rsidRPr="003943C1" w:rsidRDefault="004331A0" w:rsidP="00E652E0">
      <w:pPr>
        <w:pStyle w:val="HTML-oblikovano"/>
        <w:numPr>
          <w:ilvl w:val="0"/>
          <w:numId w:val="30"/>
        </w:numPr>
        <w:tabs>
          <w:tab w:val="clear" w:pos="916"/>
          <w:tab w:val="clear" w:pos="10076"/>
          <w:tab w:val="left" w:pos="10065"/>
        </w:tabs>
        <w:spacing w:before="20"/>
        <w:ind w:left="568" w:hanging="426"/>
        <w:jc w:val="both"/>
        <w:rPr>
          <w:rFonts w:ascii="Arial" w:hAnsi="Arial" w:cs="Arial"/>
          <w:i/>
          <w:color w:val="auto"/>
        </w:rPr>
      </w:pPr>
      <w:r w:rsidRPr="003943C1">
        <w:rPr>
          <w:rFonts w:ascii="Arial" w:hAnsi="Arial" w:cs="Arial"/>
          <w:color w:val="auto"/>
        </w:rPr>
        <w:t>bomo vzpostavili komunikacijo med IP POS terminali in svojim informacijskim sistemom neodvisno od naročnika oz. brez dodatnih stroškov in tehničnih zahtev do naročnika, vse ob pogoju, da naročnik v svojem informacijskem sistemu ter na svoji opremi ne bo ničesar spreminjal</w:t>
      </w:r>
      <w:r w:rsidR="005440AD" w:rsidRPr="003943C1">
        <w:rPr>
          <w:rFonts w:ascii="Arial" w:hAnsi="Arial" w:cs="Arial"/>
          <w:color w:val="auto"/>
        </w:rPr>
        <w:t>,</w:t>
      </w:r>
    </w:p>
    <w:p w14:paraId="54F11EDA" w14:textId="32B74045" w:rsidR="00BE44E9" w:rsidRPr="003943C1" w:rsidRDefault="00BE44E9" w:rsidP="00E652E0">
      <w:pPr>
        <w:pStyle w:val="HTML-oblikovano"/>
        <w:numPr>
          <w:ilvl w:val="0"/>
          <w:numId w:val="30"/>
        </w:numPr>
        <w:tabs>
          <w:tab w:val="clear" w:pos="916"/>
          <w:tab w:val="clear" w:pos="10076"/>
          <w:tab w:val="left" w:pos="10065"/>
        </w:tabs>
        <w:spacing w:before="20"/>
        <w:ind w:left="568" w:hanging="426"/>
        <w:jc w:val="both"/>
        <w:rPr>
          <w:rFonts w:ascii="Arial" w:hAnsi="Arial" w:cs="Arial"/>
          <w:i/>
          <w:color w:val="auto"/>
        </w:rPr>
      </w:pPr>
      <w:r w:rsidRPr="003943C1">
        <w:rPr>
          <w:rFonts w:ascii="Arial" w:hAnsi="Arial" w:cs="Arial"/>
          <w:color w:val="auto"/>
        </w:rPr>
        <w:t>naročniku bomo brezplačno posredovali podatke o plačilih z upoštevanimi naslednjimi pogoji:</w:t>
      </w:r>
    </w:p>
    <w:p w14:paraId="41397DB1" w14:textId="77777777" w:rsidR="00BE44E9" w:rsidRPr="003943C1" w:rsidRDefault="00BE44E9" w:rsidP="00E652E0">
      <w:pPr>
        <w:pStyle w:val="HTML-oblikovano"/>
        <w:numPr>
          <w:ilvl w:val="0"/>
          <w:numId w:val="34"/>
        </w:numPr>
        <w:tabs>
          <w:tab w:val="clear" w:pos="916"/>
          <w:tab w:val="clear" w:pos="4580"/>
          <w:tab w:val="left" w:pos="993"/>
          <w:tab w:val="left" w:pos="4133"/>
        </w:tabs>
        <w:ind w:left="993" w:hanging="426"/>
        <w:jc w:val="both"/>
        <w:rPr>
          <w:rFonts w:ascii="Arial" w:hAnsi="Arial" w:cs="Arial"/>
          <w:color w:val="auto"/>
        </w:rPr>
      </w:pPr>
      <w:r w:rsidRPr="003943C1">
        <w:rPr>
          <w:rFonts w:ascii="Arial" w:hAnsi="Arial" w:cs="Arial"/>
          <w:color w:val="auto"/>
        </w:rPr>
        <w:t>datoteka elektronskih izpiskov prometa bančnih kartic se izdeluje na nivoju Lekarne Ljubljana, ki združuje več prodajnih mest,</w:t>
      </w:r>
    </w:p>
    <w:p w14:paraId="5597C9BD" w14:textId="77777777" w:rsidR="00BE44E9" w:rsidRPr="003943C1" w:rsidRDefault="00BE44E9" w:rsidP="00E652E0">
      <w:pPr>
        <w:pStyle w:val="HTML-oblikovano"/>
        <w:numPr>
          <w:ilvl w:val="0"/>
          <w:numId w:val="34"/>
        </w:numPr>
        <w:tabs>
          <w:tab w:val="clear" w:pos="916"/>
          <w:tab w:val="clear" w:pos="4580"/>
          <w:tab w:val="left" w:pos="993"/>
          <w:tab w:val="left" w:pos="4133"/>
        </w:tabs>
        <w:ind w:left="993" w:hanging="426"/>
        <w:jc w:val="both"/>
        <w:rPr>
          <w:rFonts w:ascii="Arial" w:hAnsi="Arial" w:cs="Arial"/>
          <w:color w:val="auto"/>
        </w:rPr>
      </w:pPr>
      <w:r w:rsidRPr="003943C1">
        <w:rPr>
          <w:rFonts w:ascii="Arial" w:hAnsi="Arial" w:cs="Arial"/>
          <w:color w:val="auto"/>
        </w:rPr>
        <w:t>datoteka se izdeluje vsak delovni dan in vsebuje podatke, ki so vključeni v posamezno nakazilo,</w:t>
      </w:r>
    </w:p>
    <w:p w14:paraId="3B233AB7" w14:textId="77777777" w:rsidR="00BE44E9" w:rsidRPr="003943C1" w:rsidRDefault="00BE44E9" w:rsidP="00E652E0">
      <w:pPr>
        <w:pStyle w:val="HTML-oblikovano"/>
        <w:numPr>
          <w:ilvl w:val="0"/>
          <w:numId w:val="34"/>
        </w:numPr>
        <w:tabs>
          <w:tab w:val="clear" w:pos="916"/>
          <w:tab w:val="clear" w:pos="4580"/>
          <w:tab w:val="left" w:pos="993"/>
          <w:tab w:val="left" w:pos="4133"/>
        </w:tabs>
        <w:ind w:left="993" w:hanging="426"/>
        <w:jc w:val="both"/>
        <w:rPr>
          <w:rFonts w:ascii="Arial" w:hAnsi="Arial" w:cs="Arial"/>
          <w:color w:val="auto"/>
        </w:rPr>
      </w:pPr>
      <w:r w:rsidRPr="003943C1">
        <w:rPr>
          <w:rFonts w:ascii="Arial" w:hAnsi="Arial" w:cs="Arial"/>
          <w:color w:val="auto"/>
        </w:rPr>
        <w:t>Lekarna Ljubljana dostopa do podatkov oz. izpisov o dnevnem prometu s plačilnimi karticami,</w:t>
      </w:r>
    </w:p>
    <w:p w14:paraId="51905D44" w14:textId="77777777" w:rsidR="00BE44E9" w:rsidRPr="003943C1" w:rsidRDefault="00BE44E9" w:rsidP="00E652E0">
      <w:pPr>
        <w:pStyle w:val="HTML-oblikovano"/>
        <w:numPr>
          <w:ilvl w:val="0"/>
          <w:numId w:val="34"/>
        </w:numPr>
        <w:tabs>
          <w:tab w:val="clear" w:pos="916"/>
          <w:tab w:val="clear" w:pos="4580"/>
          <w:tab w:val="left" w:pos="993"/>
          <w:tab w:val="left" w:pos="4133"/>
        </w:tabs>
        <w:ind w:left="993" w:hanging="426"/>
        <w:jc w:val="both"/>
        <w:rPr>
          <w:rFonts w:ascii="Arial" w:hAnsi="Arial" w:cs="Arial"/>
          <w:color w:val="auto"/>
        </w:rPr>
      </w:pPr>
      <w:r w:rsidRPr="003943C1">
        <w:rPr>
          <w:rFonts w:ascii="Arial" w:hAnsi="Arial" w:cs="Arial"/>
          <w:color w:val="auto"/>
        </w:rPr>
        <w:t>podatki se pripravijo v redni dnevni obdelavi (ki teče tekom noči),</w:t>
      </w:r>
    </w:p>
    <w:p w14:paraId="2A56CAED" w14:textId="77777777" w:rsidR="00BE44E9" w:rsidRPr="003943C1" w:rsidRDefault="00BE44E9" w:rsidP="00E652E0">
      <w:pPr>
        <w:pStyle w:val="HTML-oblikovano"/>
        <w:numPr>
          <w:ilvl w:val="0"/>
          <w:numId w:val="34"/>
        </w:numPr>
        <w:tabs>
          <w:tab w:val="clear" w:pos="916"/>
          <w:tab w:val="clear" w:pos="4580"/>
          <w:tab w:val="left" w:pos="993"/>
          <w:tab w:val="left" w:pos="4133"/>
        </w:tabs>
        <w:ind w:left="993" w:hanging="426"/>
        <w:jc w:val="both"/>
        <w:rPr>
          <w:rFonts w:ascii="Arial" w:hAnsi="Arial" w:cs="Arial"/>
          <w:color w:val="auto"/>
        </w:rPr>
      </w:pPr>
      <w:r w:rsidRPr="003943C1">
        <w:rPr>
          <w:rFonts w:ascii="Arial" w:hAnsi="Arial" w:cs="Arial"/>
          <w:color w:val="auto"/>
        </w:rPr>
        <w:t>provizija, ki je Lekarni Ljubljana v breme, je prikazana v isti vrstici, kot osnovna transakcija.</w:t>
      </w:r>
    </w:p>
    <w:p w14:paraId="05C66134" w14:textId="77777777" w:rsidR="000E0F91" w:rsidRDefault="000E0F91" w:rsidP="00E652E0">
      <w:pPr>
        <w:spacing w:after="0" w:line="240" w:lineRule="auto"/>
        <w:jc w:val="both"/>
        <w:rPr>
          <w:rFonts w:ascii="Arial" w:hAnsi="Arial" w:cs="Arial"/>
          <w:sz w:val="20"/>
          <w:szCs w:val="20"/>
        </w:rPr>
      </w:pPr>
    </w:p>
    <w:p w14:paraId="589A4296" w14:textId="7C3CAB74" w:rsidR="000E0F91" w:rsidRDefault="000E0F91" w:rsidP="000E0F9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 xml:space="preserve">na javno naročilo za </w:t>
      </w:r>
      <w:r w:rsidR="009F49EC">
        <w:rPr>
          <w:rFonts w:ascii="Arial" w:hAnsi="Arial" w:cs="Arial"/>
          <w:sz w:val="20"/>
          <w:szCs w:val="20"/>
        </w:rPr>
        <w:t>nadomestilo za poslovanje s plačilnimi karticami z IP tehnologijo</w:t>
      </w:r>
      <w:r>
        <w:rPr>
          <w:rFonts w:ascii="Arial" w:hAnsi="Arial" w:cs="Arial"/>
          <w:sz w:val="20"/>
          <w:szCs w:val="20"/>
        </w:rPr>
        <w:t xml:space="preserve"> za naročnika Lekarna Ljubljana.</w:t>
      </w:r>
    </w:p>
    <w:p w14:paraId="6BA2D1FB" w14:textId="77777777" w:rsidR="000E0F91" w:rsidRDefault="000E0F91" w:rsidP="000E0F91">
      <w:pPr>
        <w:spacing w:after="0" w:line="240" w:lineRule="auto"/>
        <w:jc w:val="both"/>
        <w:rPr>
          <w:rFonts w:ascii="Arial" w:hAnsi="Arial" w:cs="Arial"/>
          <w:sz w:val="20"/>
          <w:szCs w:val="20"/>
        </w:rPr>
      </w:pPr>
    </w:p>
    <w:p w14:paraId="1543001D" w14:textId="77777777" w:rsidR="00CA1959" w:rsidRDefault="00CA1959" w:rsidP="000E0F91">
      <w:pPr>
        <w:spacing w:after="0" w:line="240" w:lineRule="auto"/>
        <w:jc w:val="both"/>
        <w:rPr>
          <w:rFonts w:ascii="Arial" w:hAnsi="Arial" w:cs="Arial"/>
          <w:sz w:val="20"/>
          <w:szCs w:val="20"/>
        </w:rPr>
      </w:pPr>
    </w:p>
    <w:p w14:paraId="25DBAA8B" w14:textId="77777777" w:rsidR="000E0F91" w:rsidRPr="00E26D30" w:rsidRDefault="000E0F91" w:rsidP="000E0F9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41CC74F8" w14:textId="77777777" w:rsidR="00E652E0" w:rsidRDefault="00E652E0" w:rsidP="000E0F91">
      <w:pPr>
        <w:spacing w:after="0" w:line="240" w:lineRule="auto"/>
        <w:rPr>
          <w:rFonts w:ascii="Arial" w:hAnsi="Arial" w:cs="Arial"/>
          <w:sz w:val="20"/>
          <w:szCs w:val="20"/>
        </w:rPr>
      </w:pPr>
    </w:p>
    <w:p w14:paraId="6EAB3B03" w14:textId="61F9A8C5" w:rsidR="000E0F91" w:rsidRDefault="000E0F91" w:rsidP="000E0F9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E652E0">
        <w:rPr>
          <w:rFonts w:ascii="Arial" w:hAnsi="Arial" w:cs="Arial"/>
          <w:sz w:val="20"/>
          <w:szCs w:val="20"/>
        </w:rPr>
        <w:t xml:space="preserve">    </w:t>
      </w:r>
      <w:r w:rsidRPr="00E26D30">
        <w:rPr>
          <w:rFonts w:ascii="Arial" w:hAnsi="Arial" w:cs="Arial"/>
          <w:sz w:val="20"/>
          <w:szCs w:val="20"/>
        </w:rPr>
        <w:t>__________________________________</w:t>
      </w:r>
    </w:p>
    <w:p w14:paraId="2C2F253C" w14:textId="6E1C529E"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4331A0">
        <w:rPr>
          <w:rFonts w:ascii="Arial" w:hAnsi="Arial" w:cs="Arial"/>
        </w:rPr>
        <w:t>5</w:t>
      </w:r>
    </w:p>
    <w:p w14:paraId="27B443EB" w14:textId="68E6F85E"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3943C1">
        <w:rPr>
          <w:rFonts w:ascii="Arial" w:hAnsi="Arial" w:cs="Arial"/>
          <w:sz w:val="20"/>
          <w:szCs w:val="20"/>
        </w:rPr>
        <w:t>23.1.2024</w:t>
      </w:r>
    </w:p>
    <w:p w14:paraId="499E4F09" w14:textId="5DE89694"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C83CB3">
        <w:rPr>
          <w:rFonts w:ascii="Arial" w:hAnsi="Arial" w:cs="Arial"/>
          <w:sz w:val="20"/>
          <w:szCs w:val="20"/>
        </w:rPr>
        <w:t>112-3/2024</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5B25691A"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identifikacijska številka: SI49894595, ki jo zastopa direktor dr. Marjan Sedej,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6A776FB6"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A3451E">
        <w:rPr>
          <w:rFonts w:ascii="Arial" w:hAnsi="Arial" w:cs="Arial"/>
          <w:sz w:val="20"/>
          <w:szCs w:val="20"/>
        </w:rPr>
        <w:t>izvajalec</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731899CA" w14:textId="77777777" w:rsidR="00CF11CA" w:rsidRDefault="00CF11CA" w:rsidP="00A40486">
      <w:pPr>
        <w:keepNext/>
        <w:spacing w:after="0" w:line="240" w:lineRule="auto"/>
        <w:jc w:val="center"/>
        <w:rPr>
          <w:rFonts w:ascii="Arial" w:hAnsi="Arial" w:cs="Arial"/>
          <w:b/>
          <w:sz w:val="20"/>
          <w:szCs w:val="20"/>
        </w:rPr>
      </w:pPr>
    </w:p>
    <w:p w14:paraId="3809800E" w14:textId="77777777" w:rsidR="00CF11CA" w:rsidRDefault="00CF11CA" w:rsidP="00CF11CA">
      <w:pPr>
        <w:spacing w:after="0" w:line="240" w:lineRule="auto"/>
        <w:jc w:val="center"/>
        <w:rPr>
          <w:rFonts w:ascii="Arial" w:hAnsi="Arial" w:cs="Arial"/>
          <w:b/>
          <w:sz w:val="20"/>
          <w:szCs w:val="20"/>
        </w:rPr>
      </w:pPr>
    </w:p>
    <w:p w14:paraId="74A229DB" w14:textId="5B3915E3" w:rsidR="00CF11CA" w:rsidRDefault="00CF11CA" w:rsidP="00CF11CA">
      <w:pPr>
        <w:spacing w:after="0" w:line="240" w:lineRule="auto"/>
        <w:jc w:val="center"/>
        <w:rPr>
          <w:rFonts w:ascii="Arial" w:hAnsi="Arial" w:cs="Arial"/>
          <w:b/>
          <w:sz w:val="20"/>
          <w:szCs w:val="20"/>
        </w:rPr>
      </w:pPr>
      <w:r w:rsidRPr="00A647DE">
        <w:rPr>
          <w:rFonts w:ascii="Arial" w:hAnsi="Arial" w:cs="Arial"/>
          <w:b/>
          <w:sz w:val="20"/>
          <w:szCs w:val="20"/>
        </w:rPr>
        <w:t>POGODB</w:t>
      </w:r>
      <w:r>
        <w:rPr>
          <w:rFonts w:ascii="Arial" w:hAnsi="Arial" w:cs="Arial"/>
          <w:b/>
          <w:sz w:val="20"/>
          <w:szCs w:val="20"/>
        </w:rPr>
        <w:t>O</w:t>
      </w:r>
    </w:p>
    <w:p w14:paraId="0C2C9D83" w14:textId="77777777" w:rsidR="00CF11CA" w:rsidRPr="00E26D30" w:rsidRDefault="00CF11CA" w:rsidP="00CF11CA">
      <w:pPr>
        <w:spacing w:after="0" w:line="240" w:lineRule="auto"/>
        <w:jc w:val="center"/>
        <w:rPr>
          <w:rFonts w:ascii="Arial" w:hAnsi="Arial" w:cs="Arial"/>
          <w:b/>
          <w:sz w:val="20"/>
          <w:szCs w:val="20"/>
        </w:rPr>
      </w:pPr>
      <w:r w:rsidRPr="00A647DE">
        <w:rPr>
          <w:rFonts w:ascii="Arial" w:hAnsi="Arial" w:cs="Arial"/>
          <w:b/>
          <w:sz w:val="20"/>
          <w:szCs w:val="20"/>
        </w:rPr>
        <w:t xml:space="preserve">ZA </w:t>
      </w:r>
      <w:r>
        <w:rPr>
          <w:rFonts w:ascii="Arial" w:hAnsi="Arial" w:cs="Arial"/>
          <w:b/>
          <w:sz w:val="20"/>
          <w:szCs w:val="20"/>
        </w:rPr>
        <w:t>NADOMESTILO ZA POSLOVANJE S PLAČILNIMI KARTICAMI Z IP TEHNOLOGIJO</w:t>
      </w:r>
    </w:p>
    <w:p w14:paraId="26A3743F" w14:textId="77777777" w:rsidR="00CF11CA" w:rsidRPr="00E26D30" w:rsidRDefault="00CF11CA" w:rsidP="00CF11CA">
      <w:pPr>
        <w:pStyle w:val="Pogodbenipartner"/>
        <w:spacing w:line="240" w:lineRule="auto"/>
        <w:ind w:right="423"/>
        <w:rPr>
          <w:rFonts w:ascii="Arial" w:hAnsi="Arial" w:cs="Arial"/>
          <w:b w:val="0"/>
          <w:sz w:val="20"/>
          <w:szCs w:val="20"/>
        </w:rPr>
      </w:pPr>
    </w:p>
    <w:p w14:paraId="67AF5D91" w14:textId="77777777" w:rsidR="00CF11CA" w:rsidRPr="00E26D30" w:rsidRDefault="00CF11CA" w:rsidP="00E652E0">
      <w:pPr>
        <w:widowControl/>
        <w:numPr>
          <w:ilvl w:val="0"/>
          <w:numId w:val="24"/>
        </w:numPr>
        <w:spacing w:before="120" w:after="0" w:line="240" w:lineRule="auto"/>
        <w:ind w:left="714" w:hanging="357"/>
        <w:jc w:val="center"/>
        <w:rPr>
          <w:rFonts w:ascii="Arial" w:hAnsi="Arial" w:cs="Arial"/>
          <w:sz w:val="20"/>
          <w:szCs w:val="20"/>
        </w:rPr>
      </w:pPr>
      <w:r w:rsidRPr="00E26D30">
        <w:rPr>
          <w:rFonts w:ascii="Arial" w:hAnsi="Arial" w:cs="Arial"/>
          <w:sz w:val="20"/>
          <w:szCs w:val="20"/>
        </w:rPr>
        <w:t>člen</w:t>
      </w:r>
    </w:p>
    <w:p w14:paraId="4DA564DB" w14:textId="1853FA25" w:rsidR="00CF11CA" w:rsidRPr="00E26D30" w:rsidRDefault="00CF11CA" w:rsidP="00CF11CA">
      <w:pPr>
        <w:pStyle w:val="Telobesedila"/>
        <w:jc w:val="both"/>
        <w:rPr>
          <w:rFonts w:cs="Arial"/>
          <w:b w:val="0"/>
          <w:sz w:val="20"/>
          <w:lang w:val="sl-SI"/>
        </w:rPr>
      </w:pPr>
      <w:r w:rsidRPr="00E26D30">
        <w:rPr>
          <w:rFonts w:cs="Arial"/>
          <w:b w:val="0"/>
          <w:sz w:val="20"/>
          <w:lang w:val="sl-SI"/>
        </w:rPr>
        <w:t xml:space="preserve">Pogodbeni stranki ugotavljata, da je bil </w:t>
      </w:r>
      <w:r>
        <w:rPr>
          <w:rFonts w:cs="Arial"/>
          <w:b w:val="0"/>
          <w:sz w:val="20"/>
          <w:lang w:val="sl-SI"/>
        </w:rPr>
        <w:t>izvajalec</w:t>
      </w:r>
      <w:r w:rsidRPr="00E26D30">
        <w:rPr>
          <w:rFonts w:cs="Arial"/>
          <w:b w:val="0"/>
          <w:sz w:val="20"/>
          <w:lang w:val="sl-SI"/>
        </w:rPr>
        <w:t xml:space="preserve"> izbran z odločitvijo o oddaji javnega naročila št. ______ z dne ________, ki jo je naročnik sprejel v postopku javnega naročila </w:t>
      </w:r>
      <w:r w:rsidRPr="002A31F0">
        <w:rPr>
          <w:rFonts w:cs="Arial"/>
          <w:b w:val="0"/>
          <w:sz w:val="20"/>
          <w:lang w:val="sl-SI"/>
        </w:rPr>
        <w:t xml:space="preserve">za </w:t>
      </w:r>
      <w:r>
        <w:rPr>
          <w:rFonts w:cs="Arial"/>
          <w:b w:val="0"/>
          <w:sz w:val="20"/>
          <w:lang w:val="sl-SI"/>
        </w:rPr>
        <w:t>nadomestilo za poslovanje s plačilnimi karticami z IP tehnologijo</w:t>
      </w:r>
      <w:r w:rsidRPr="002A31F0">
        <w:rPr>
          <w:rFonts w:cs="Arial"/>
          <w:b w:val="0"/>
          <w:sz w:val="20"/>
          <w:lang w:val="sl-SI"/>
        </w:rPr>
        <w:t xml:space="preserve"> za obdobje treh let</w:t>
      </w:r>
      <w:r w:rsidRPr="00E26D30">
        <w:rPr>
          <w:rFonts w:cs="Arial"/>
          <w:b w:val="0"/>
          <w:sz w:val="20"/>
          <w:lang w:val="sl-SI"/>
        </w:rPr>
        <w:t xml:space="preserve">, objavljenega </w:t>
      </w:r>
      <w:r w:rsidR="00A57684" w:rsidRPr="00B9669E">
        <w:rPr>
          <w:rFonts w:cs="Arial"/>
          <w:b w:val="0"/>
          <w:sz w:val="20"/>
          <w:lang w:val="sl-SI"/>
        </w:rPr>
        <w:t>na spletni strani uradnega lista RS – Portal javnih naročil</w:t>
      </w:r>
      <w:r w:rsidRPr="00E26D30">
        <w:rPr>
          <w:rFonts w:cs="Arial"/>
          <w:b w:val="0"/>
          <w:sz w:val="20"/>
          <w:lang w:val="sl-SI"/>
        </w:rPr>
        <w:t xml:space="preserve"> </w:t>
      </w:r>
      <w:r w:rsidRPr="0066320A">
        <w:rPr>
          <w:rFonts w:cs="Arial"/>
          <w:b w:val="0"/>
          <w:sz w:val="20"/>
          <w:lang w:val="sl-SI"/>
        </w:rPr>
        <w:t>in na spletni strani Urada za uradne objave EU</w:t>
      </w:r>
      <w:r w:rsidRPr="00E26D30">
        <w:rPr>
          <w:rFonts w:cs="Arial"/>
          <w:b w:val="0"/>
          <w:sz w:val="20"/>
          <w:lang w:val="sl-SI"/>
        </w:rPr>
        <w:t>.</w:t>
      </w:r>
    </w:p>
    <w:p w14:paraId="5D1B15F3" w14:textId="77777777" w:rsidR="00CF11CA" w:rsidRPr="00E26D30" w:rsidRDefault="00CF11CA" w:rsidP="00CF11CA">
      <w:pPr>
        <w:spacing w:after="0" w:line="240" w:lineRule="auto"/>
        <w:jc w:val="both"/>
        <w:rPr>
          <w:rFonts w:ascii="Arial" w:hAnsi="Arial" w:cs="Arial"/>
          <w:sz w:val="20"/>
          <w:szCs w:val="20"/>
        </w:rPr>
      </w:pPr>
    </w:p>
    <w:p w14:paraId="7325F6CC" w14:textId="77777777" w:rsidR="00CF11CA" w:rsidRPr="00E26D30" w:rsidRDefault="00CF11CA" w:rsidP="00E652E0">
      <w:pPr>
        <w:widowControl/>
        <w:numPr>
          <w:ilvl w:val="0"/>
          <w:numId w:val="24"/>
        </w:numPr>
        <w:spacing w:before="120" w:after="0" w:line="240" w:lineRule="auto"/>
        <w:ind w:left="714" w:hanging="357"/>
        <w:jc w:val="center"/>
        <w:rPr>
          <w:rFonts w:ascii="Arial" w:hAnsi="Arial" w:cs="Arial"/>
          <w:sz w:val="20"/>
          <w:szCs w:val="20"/>
        </w:rPr>
      </w:pPr>
      <w:r w:rsidRPr="00E26D30">
        <w:rPr>
          <w:rFonts w:ascii="Arial" w:hAnsi="Arial" w:cs="Arial"/>
          <w:sz w:val="20"/>
          <w:szCs w:val="20"/>
        </w:rPr>
        <w:t>člen</w:t>
      </w:r>
    </w:p>
    <w:p w14:paraId="1279E30D" w14:textId="5F8CD392" w:rsidR="00CF11CA" w:rsidRDefault="00CF11CA" w:rsidP="00CF11CA">
      <w:pPr>
        <w:pStyle w:val="Telobesedila"/>
        <w:jc w:val="both"/>
        <w:rPr>
          <w:rFonts w:cs="Arial"/>
          <w:b w:val="0"/>
          <w:sz w:val="20"/>
          <w:lang w:val="sl-SI"/>
        </w:rPr>
      </w:pPr>
      <w:r w:rsidRPr="00E26D30">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A57684">
        <w:rPr>
          <w:rFonts w:cs="Arial"/>
          <w:b w:val="0"/>
          <w:sz w:val="20"/>
          <w:lang w:val="sl-SI"/>
        </w:rPr>
        <w:t>112</w:t>
      </w:r>
      <w:r>
        <w:rPr>
          <w:rFonts w:cs="Arial"/>
          <w:b w:val="0"/>
          <w:sz w:val="20"/>
          <w:lang w:val="sl-SI"/>
        </w:rPr>
        <w:t>-</w:t>
      </w:r>
      <w:r w:rsidR="00A57684">
        <w:rPr>
          <w:rFonts w:cs="Arial"/>
          <w:b w:val="0"/>
          <w:sz w:val="20"/>
          <w:lang w:val="sl-SI"/>
        </w:rPr>
        <w:t>3</w:t>
      </w:r>
      <w:r>
        <w:rPr>
          <w:rFonts w:cs="Arial"/>
          <w:b w:val="0"/>
          <w:sz w:val="20"/>
          <w:lang w:val="sl-SI"/>
        </w:rPr>
        <w:t>/202</w:t>
      </w:r>
      <w:r w:rsidR="00A57684">
        <w:rPr>
          <w:rFonts w:cs="Arial"/>
          <w:b w:val="0"/>
          <w:sz w:val="20"/>
          <w:lang w:val="sl-SI"/>
        </w:rPr>
        <w:t>4</w:t>
      </w:r>
      <w:r w:rsidRPr="00E26D30">
        <w:rPr>
          <w:rFonts w:cs="Arial"/>
          <w:b w:val="0"/>
          <w:sz w:val="20"/>
          <w:lang w:val="sl-SI"/>
        </w:rPr>
        <w:t xml:space="preserve">, z dne </w:t>
      </w:r>
      <w:r w:rsidR="003943C1">
        <w:rPr>
          <w:rFonts w:cs="Arial"/>
          <w:b w:val="0"/>
          <w:sz w:val="20"/>
          <w:lang w:val="sl-SI"/>
        </w:rPr>
        <w:t>23.1.2024</w:t>
      </w:r>
      <w:r w:rsidR="00A57684">
        <w:rPr>
          <w:rFonts w:cs="Arial"/>
          <w:b w:val="0"/>
          <w:sz w:val="20"/>
          <w:lang w:val="sl-SI"/>
        </w:rPr>
        <w:t xml:space="preserve"> </w:t>
      </w:r>
      <w:r w:rsidRPr="00E26D30">
        <w:rPr>
          <w:rFonts w:cs="Arial"/>
          <w:b w:val="0"/>
          <w:sz w:val="20"/>
          <w:lang w:val="sl-SI"/>
        </w:rPr>
        <w:t xml:space="preserve">ter ponudba </w:t>
      </w:r>
      <w:r>
        <w:rPr>
          <w:rFonts w:cs="Arial"/>
          <w:b w:val="0"/>
          <w:sz w:val="20"/>
          <w:lang w:val="sl-SI"/>
        </w:rPr>
        <w:t>izvajalca</w:t>
      </w:r>
      <w:r w:rsidRPr="00E26D30">
        <w:rPr>
          <w:rFonts w:cs="Arial"/>
          <w:b w:val="0"/>
          <w:sz w:val="20"/>
          <w:lang w:val="sl-SI"/>
        </w:rPr>
        <w:t xml:space="preserve"> z dne __________, ki jih je razumeti kot sestavni del te pogodbe.</w:t>
      </w:r>
    </w:p>
    <w:p w14:paraId="690835C6" w14:textId="77777777" w:rsidR="00CF11CA" w:rsidRDefault="00CF11CA" w:rsidP="00CF11CA">
      <w:pPr>
        <w:pStyle w:val="Telobesedila"/>
        <w:jc w:val="both"/>
        <w:rPr>
          <w:rFonts w:cs="Arial"/>
          <w:b w:val="0"/>
          <w:sz w:val="20"/>
          <w:lang w:val="sl-SI"/>
        </w:rPr>
      </w:pPr>
    </w:p>
    <w:p w14:paraId="7B03D4C7" w14:textId="77777777" w:rsidR="00CF11CA" w:rsidRPr="00E11DE5" w:rsidRDefault="00CF11CA" w:rsidP="00E652E0">
      <w:pPr>
        <w:widowControl/>
        <w:numPr>
          <w:ilvl w:val="0"/>
          <w:numId w:val="24"/>
        </w:numPr>
        <w:spacing w:before="120" w:after="0" w:line="240" w:lineRule="auto"/>
        <w:ind w:left="714" w:hanging="357"/>
        <w:jc w:val="center"/>
        <w:rPr>
          <w:rFonts w:ascii="Arial" w:hAnsi="Arial" w:cs="Arial"/>
          <w:sz w:val="20"/>
          <w:szCs w:val="20"/>
        </w:rPr>
      </w:pPr>
      <w:r w:rsidRPr="00E11DE5">
        <w:rPr>
          <w:rFonts w:ascii="Arial" w:hAnsi="Arial" w:cs="Arial"/>
          <w:sz w:val="20"/>
          <w:szCs w:val="20"/>
        </w:rPr>
        <w:t>člen</w:t>
      </w:r>
    </w:p>
    <w:p w14:paraId="5D06CD0E" w14:textId="4B13AC1C" w:rsidR="00CF11CA" w:rsidRPr="00E26D30" w:rsidRDefault="00CF11CA" w:rsidP="00CF11CA">
      <w:pPr>
        <w:pStyle w:val="Telobesedila"/>
        <w:jc w:val="both"/>
        <w:rPr>
          <w:rFonts w:cs="Arial"/>
          <w:b w:val="0"/>
          <w:sz w:val="20"/>
          <w:lang w:val="sl-SI"/>
        </w:rPr>
      </w:pPr>
      <w:r w:rsidRPr="00656291">
        <w:rPr>
          <w:rFonts w:cs="Arial"/>
          <w:b w:val="0"/>
          <w:sz w:val="20"/>
          <w:lang w:val="sl-SI"/>
        </w:rPr>
        <w:t>Pogodba je sklenjena za obdobje treh let</w:t>
      </w:r>
      <w:r w:rsidR="00A57684">
        <w:rPr>
          <w:rFonts w:cs="Arial"/>
          <w:b w:val="0"/>
          <w:sz w:val="20"/>
          <w:lang w:val="sl-SI"/>
        </w:rPr>
        <w:t>.</w:t>
      </w:r>
    </w:p>
    <w:p w14:paraId="68F5682D" w14:textId="77777777" w:rsidR="00CF11CA" w:rsidRDefault="00CF11CA" w:rsidP="00CF11CA">
      <w:pPr>
        <w:pStyle w:val="Telobesedila"/>
        <w:jc w:val="both"/>
        <w:rPr>
          <w:rFonts w:cs="Arial"/>
          <w:b w:val="0"/>
          <w:sz w:val="20"/>
          <w:lang w:val="sl-SI"/>
        </w:rPr>
      </w:pPr>
    </w:p>
    <w:p w14:paraId="29AA7B3D" w14:textId="77777777" w:rsidR="00CF11CA" w:rsidRPr="00E11DE5" w:rsidRDefault="00CF11CA" w:rsidP="00E652E0">
      <w:pPr>
        <w:widowControl/>
        <w:numPr>
          <w:ilvl w:val="0"/>
          <w:numId w:val="24"/>
        </w:numPr>
        <w:spacing w:before="120" w:after="0" w:line="240" w:lineRule="auto"/>
        <w:jc w:val="center"/>
        <w:rPr>
          <w:rFonts w:ascii="Arial" w:hAnsi="Arial" w:cs="Arial"/>
          <w:sz w:val="20"/>
          <w:szCs w:val="20"/>
        </w:rPr>
      </w:pPr>
      <w:r w:rsidRPr="00E11DE5">
        <w:rPr>
          <w:rFonts w:ascii="Arial" w:hAnsi="Arial" w:cs="Arial"/>
          <w:sz w:val="20"/>
          <w:szCs w:val="20"/>
        </w:rPr>
        <w:t>člen</w:t>
      </w:r>
    </w:p>
    <w:p w14:paraId="0C46946D" w14:textId="46D0519A" w:rsidR="00CF11CA" w:rsidRPr="00264AC3" w:rsidRDefault="00CF11CA" w:rsidP="00CF11CA">
      <w:pPr>
        <w:pStyle w:val="Telobesedila"/>
        <w:jc w:val="both"/>
        <w:rPr>
          <w:rFonts w:cs="Arial"/>
          <w:b w:val="0"/>
          <w:sz w:val="20"/>
          <w:lang w:val="sl-SI"/>
        </w:rPr>
      </w:pPr>
      <w:r w:rsidRPr="00264AC3">
        <w:rPr>
          <w:rFonts w:cs="Arial"/>
          <w:b w:val="0"/>
          <w:sz w:val="20"/>
          <w:lang w:val="sl-SI"/>
        </w:rPr>
        <w:t>S to pogodb</w:t>
      </w:r>
      <w:r w:rsidR="00A57684">
        <w:rPr>
          <w:rFonts w:cs="Arial"/>
          <w:b w:val="0"/>
          <w:sz w:val="20"/>
          <w:lang w:val="sl-SI"/>
        </w:rPr>
        <w:t>o</w:t>
      </w:r>
      <w:r w:rsidRPr="00264AC3">
        <w:rPr>
          <w:rFonts w:cs="Arial"/>
          <w:b w:val="0"/>
          <w:sz w:val="20"/>
          <w:lang w:val="sl-SI"/>
        </w:rPr>
        <w:t xml:space="preserve"> se izvajalec in naročnik dogovorita, da bo naročnik sprejel kot način plačila za prodano blago oz. za opravljene storitve v okviru svojega rednega poslovanja v svojih poslovnih enotah:</w:t>
      </w:r>
    </w:p>
    <w:p w14:paraId="0AB8D518" w14:textId="77777777" w:rsidR="00CF11CA" w:rsidRDefault="00CF11CA" w:rsidP="00E652E0">
      <w:pPr>
        <w:pStyle w:val="Telobesedila"/>
        <w:numPr>
          <w:ilvl w:val="1"/>
          <w:numId w:val="33"/>
        </w:numPr>
        <w:tabs>
          <w:tab w:val="clear" w:pos="1440"/>
          <w:tab w:val="num" w:pos="567"/>
        </w:tabs>
        <w:ind w:left="567" w:hanging="425"/>
        <w:jc w:val="both"/>
        <w:rPr>
          <w:rFonts w:cs="Arial"/>
          <w:b w:val="0"/>
          <w:sz w:val="20"/>
          <w:lang w:val="sl-SI"/>
        </w:rPr>
      </w:pPr>
      <w:r w:rsidRPr="00264AC3">
        <w:rPr>
          <w:rFonts w:cs="Arial"/>
          <w:b w:val="0"/>
          <w:sz w:val="20"/>
          <w:lang w:val="sl-SI"/>
        </w:rPr>
        <w:t xml:space="preserve">kartico </w:t>
      </w:r>
      <w:proofErr w:type="spellStart"/>
      <w:r w:rsidRPr="00264AC3">
        <w:rPr>
          <w:rFonts w:cs="Arial"/>
          <w:b w:val="0"/>
          <w:sz w:val="20"/>
          <w:lang w:val="sl-SI"/>
        </w:rPr>
        <w:t>MasterCard</w:t>
      </w:r>
      <w:proofErr w:type="spellEnd"/>
      <w:r w:rsidRPr="00264AC3">
        <w:rPr>
          <w:rFonts w:cs="Arial"/>
          <w:b w:val="0"/>
          <w:sz w:val="20"/>
          <w:lang w:val="sl-SI"/>
        </w:rPr>
        <w:t>,</w:t>
      </w:r>
    </w:p>
    <w:p w14:paraId="6FD3B5BC" w14:textId="77777777" w:rsidR="00CF11CA" w:rsidRPr="00264AC3" w:rsidRDefault="00CF11CA" w:rsidP="00E652E0">
      <w:pPr>
        <w:pStyle w:val="Telobesedila"/>
        <w:numPr>
          <w:ilvl w:val="1"/>
          <w:numId w:val="33"/>
        </w:numPr>
        <w:tabs>
          <w:tab w:val="clear" w:pos="1440"/>
          <w:tab w:val="num" w:pos="567"/>
        </w:tabs>
        <w:ind w:left="567" w:hanging="425"/>
        <w:jc w:val="both"/>
        <w:rPr>
          <w:rFonts w:eastAsiaTheme="minorHAnsi" w:cs="Arial"/>
          <w:b w:val="0"/>
          <w:sz w:val="20"/>
          <w:lang w:val="sl-SI" w:eastAsia="en-US"/>
        </w:rPr>
      </w:pPr>
      <w:r w:rsidRPr="00264AC3">
        <w:rPr>
          <w:rFonts w:cs="Arial"/>
          <w:b w:val="0"/>
          <w:sz w:val="20"/>
          <w:lang w:val="sl-SI"/>
        </w:rPr>
        <w:t>BA kartico</w:t>
      </w:r>
      <w:r>
        <w:rPr>
          <w:rFonts w:cs="Arial"/>
          <w:b w:val="0"/>
          <w:sz w:val="20"/>
          <w:lang w:val="sl-SI"/>
        </w:rPr>
        <w:t>,</w:t>
      </w:r>
    </w:p>
    <w:p w14:paraId="27EFDA18" w14:textId="77777777" w:rsidR="00CF11CA" w:rsidRPr="00EE4D03" w:rsidRDefault="00CF11CA" w:rsidP="00E652E0">
      <w:pPr>
        <w:pStyle w:val="Telobesedila"/>
        <w:numPr>
          <w:ilvl w:val="1"/>
          <w:numId w:val="33"/>
        </w:numPr>
        <w:tabs>
          <w:tab w:val="clear" w:pos="1440"/>
          <w:tab w:val="num" w:pos="567"/>
        </w:tabs>
        <w:ind w:left="567" w:hanging="425"/>
        <w:jc w:val="both"/>
        <w:rPr>
          <w:rFonts w:eastAsiaTheme="minorHAnsi" w:cs="Arial"/>
          <w:b w:val="0"/>
          <w:sz w:val="20"/>
          <w:lang w:val="sl-SI" w:eastAsia="en-US"/>
        </w:rPr>
      </w:pPr>
      <w:r w:rsidRPr="00264AC3">
        <w:rPr>
          <w:rFonts w:cs="Arial"/>
          <w:b w:val="0"/>
          <w:sz w:val="20"/>
          <w:lang w:val="sl-SI"/>
        </w:rPr>
        <w:t>kartico Visa</w:t>
      </w:r>
      <w:r>
        <w:rPr>
          <w:rFonts w:cs="Arial"/>
          <w:b w:val="0"/>
          <w:sz w:val="20"/>
          <w:lang w:val="sl-SI"/>
        </w:rPr>
        <w:t>,</w:t>
      </w:r>
    </w:p>
    <w:p w14:paraId="378E9AAB" w14:textId="77777777" w:rsidR="00CF11CA" w:rsidRPr="00264AC3" w:rsidRDefault="00CF11CA" w:rsidP="00E652E0">
      <w:pPr>
        <w:pStyle w:val="Telobesedila"/>
        <w:numPr>
          <w:ilvl w:val="1"/>
          <w:numId w:val="33"/>
        </w:numPr>
        <w:tabs>
          <w:tab w:val="clear" w:pos="1440"/>
          <w:tab w:val="num" w:pos="567"/>
        </w:tabs>
        <w:ind w:left="567" w:hanging="425"/>
        <w:jc w:val="both"/>
        <w:rPr>
          <w:rFonts w:cs="Arial"/>
          <w:b w:val="0"/>
          <w:sz w:val="20"/>
          <w:lang w:val="sl-SI"/>
        </w:rPr>
      </w:pPr>
      <w:r w:rsidRPr="00264AC3">
        <w:rPr>
          <w:rFonts w:cs="Arial"/>
          <w:b w:val="0"/>
          <w:sz w:val="20"/>
          <w:lang w:val="sl-SI"/>
        </w:rPr>
        <w:t xml:space="preserve">kartico </w:t>
      </w:r>
      <w:proofErr w:type="spellStart"/>
      <w:r w:rsidRPr="00264AC3">
        <w:rPr>
          <w:rFonts w:cs="Arial"/>
          <w:b w:val="0"/>
          <w:sz w:val="20"/>
          <w:lang w:val="sl-SI"/>
        </w:rPr>
        <w:t>Karanta</w:t>
      </w:r>
      <w:proofErr w:type="spellEnd"/>
      <w:r>
        <w:rPr>
          <w:rFonts w:cs="Arial"/>
          <w:b w:val="0"/>
          <w:sz w:val="20"/>
          <w:lang w:val="sl-SI"/>
        </w:rPr>
        <w:t xml:space="preserve"> in</w:t>
      </w:r>
    </w:p>
    <w:p w14:paraId="74D064B0" w14:textId="77777777" w:rsidR="00CF11CA" w:rsidRDefault="00CF11CA" w:rsidP="00E652E0">
      <w:pPr>
        <w:pStyle w:val="Telobesedila"/>
        <w:numPr>
          <w:ilvl w:val="1"/>
          <w:numId w:val="33"/>
        </w:numPr>
        <w:tabs>
          <w:tab w:val="clear" w:pos="1440"/>
          <w:tab w:val="num" w:pos="567"/>
        </w:tabs>
        <w:ind w:left="567" w:hanging="425"/>
        <w:jc w:val="both"/>
        <w:rPr>
          <w:rFonts w:cs="Arial"/>
          <w:b w:val="0"/>
          <w:sz w:val="20"/>
          <w:lang w:val="sl-SI"/>
        </w:rPr>
      </w:pPr>
      <w:r w:rsidRPr="00264AC3">
        <w:rPr>
          <w:rFonts w:cs="Arial"/>
          <w:b w:val="0"/>
          <w:sz w:val="20"/>
          <w:lang w:val="sl-SI"/>
        </w:rPr>
        <w:t>Maestro kartico</w:t>
      </w:r>
      <w:r>
        <w:rPr>
          <w:rFonts w:cs="Arial"/>
          <w:b w:val="0"/>
          <w:sz w:val="20"/>
          <w:lang w:val="sl-SI"/>
        </w:rPr>
        <w:t>.</w:t>
      </w:r>
    </w:p>
    <w:p w14:paraId="20519825" w14:textId="77777777" w:rsidR="009A3518" w:rsidRPr="00264AC3" w:rsidRDefault="009A3518" w:rsidP="009A3518">
      <w:pPr>
        <w:pStyle w:val="Telobesedila"/>
        <w:ind w:left="567"/>
        <w:jc w:val="both"/>
        <w:rPr>
          <w:rFonts w:cs="Arial"/>
          <w:b w:val="0"/>
          <w:sz w:val="20"/>
          <w:lang w:val="sl-SI"/>
        </w:rPr>
      </w:pPr>
    </w:p>
    <w:p w14:paraId="79B3BA95" w14:textId="77777777" w:rsidR="00CF11CA" w:rsidRDefault="00CF11CA" w:rsidP="00CF11CA">
      <w:pPr>
        <w:pStyle w:val="Telobesedila"/>
        <w:rPr>
          <w:rFonts w:eastAsiaTheme="minorHAnsi" w:cs="Arial"/>
          <w:b w:val="0"/>
          <w:sz w:val="20"/>
          <w:lang w:val="sl-SI" w:eastAsia="en-US"/>
        </w:rPr>
      </w:pPr>
    </w:p>
    <w:p w14:paraId="0F7C5760" w14:textId="77777777" w:rsidR="005440AD" w:rsidRPr="00264AC3" w:rsidRDefault="005440AD" w:rsidP="00CF11CA">
      <w:pPr>
        <w:pStyle w:val="Telobesedila"/>
        <w:rPr>
          <w:rFonts w:eastAsiaTheme="minorHAnsi" w:cs="Arial"/>
          <w:b w:val="0"/>
          <w:sz w:val="20"/>
          <w:lang w:val="sl-SI" w:eastAsia="en-US"/>
        </w:rPr>
      </w:pPr>
    </w:p>
    <w:p w14:paraId="7F09CFB3" w14:textId="77777777" w:rsidR="00CF11CA" w:rsidRPr="007C22E7" w:rsidRDefault="00CF11CA" w:rsidP="00E652E0">
      <w:pPr>
        <w:widowControl/>
        <w:numPr>
          <w:ilvl w:val="0"/>
          <w:numId w:val="24"/>
        </w:numPr>
        <w:spacing w:before="120" w:after="0" w:line="240" w:lineRule="auto"/>
        <w:jc w:val="center"/>
        <w:rPr>
          <w:rFonts w:ascii="Arial" w:hAnsi="Arial" w:cs="Arial"/>
          <w:sz w:val="20"/>
          <w:szCs w:val="20"/>
        </w:rPr>
      </w:pPr>
      <w:r w:rsidRPr="007C22E7">
        <w:rPr>
          <w:rFonts w:ascii="Arial" w:hAnsi="Arial" w:cs="Arial"/>
          <w:sz w:val="20"/>
          <w:szCs w:val="20"/>
        </w:rPr>
        <w:lastRenderedPageBreak/>
        <w:t>člen</w:t>
      </w:r>
    </w:p>
    <w:p w14:paraId="367203AF" w14:textId="77777777" w:rsidR="00CF11CA" w:rsidRDefault="00CF11CA" w:rsidP="00CF11CA">
      <w:pPr>
        <w:spacing w:after="0" w:line="240" w:lineRule="auto"/>
        <w:jc w:val="both"/>
        <w:rPr>
          <w:rFonts w:ascii="Arial" w:hAnsi="Arial" w:cs="Arial"/>
          <w:sz w:val="20"/>
          <w:szCs w:val="20"/>
        </w:rPr>
      </w:pPr>
      <w:bookmarkStart w:id="1" w:name="_Hlk43707609"/>
      <w:r w:rsidRPr="00264AC3">
        <w:rPr>
          <w:rFonts w:ascii="Arial" w:hAnsi="Arial" w:cs="Arial"/>
          <w:sz w:val="20"/>
          <w:szCs w:val="20"/>
        </w:rPr>
        <w:t xml:space="preserve">Izvajalec bo sam ali z nakazilom preko tretjih poravnal svoje obveznosti do naročnika za vse kartice enako, in sicer naslednji delovni dan od prenosa podatkov v procesni center oz. izjemoma najkasneje v sedmih dneh po opravljenem prenosu podatkov v procesni center. </w:t>
      </w:r>
    </w:p>
    <w:p w14:paraId="33E3EFCA" w14:textId="77777777" w:rsidR="0018197C" w:rsidRPr="00264AC3" w:rsidRDefault="0018197C" w:rsidP="00CF11CA">
      <w:pPr>
        <w:spacing w:after="0" w:line="240" w:lineRule="auto"/>
        <w:jc w:val="both"/>
        <w:rPr>
          <w:rFonts w:ascii="Arial" w:hAnsi="Arial" w:cs="Arial"/>
          <w:sz w:val="20"/>
          <w:szCs w:val="20"/>
        </w:rPr>
      </w:pPr>
    </w:p>
    <w:p w14:paraId="6BA2CFC9" w14:textId="77777777" w:rsidR="00CF11CA" w:rsidRPr="002A31F0" w:rsidRDefault="00CF11CA" w:rsidP="00E652E0">
      <w:pPr>
        <w:widowControl/>
        <w:numPr>
          <w:ilvl w:val="0"/>
          <w:numId w:val="24"/>
        </w:numPr>
        <w:spacing w:before="120" w:after="0" w:line="240" w:lineRule="auto"/>
        <w:jc w:val="center"/>
        <w:rPr>
          <w:rFonts w:ascii="Arial" w:hAnsi="Arial" w:cs="Arial"/>
          <w:sz w:val="20"/>
          <w:szCs w:val="20"/>
        </w:rPr>
      </w:pPr>
      <w:r w:rsidRPr="002A31F0">
        <w:rPr>
          <w:rFonts w:ascii="Arial" w:hAnsi="Arial" w:cs="Arial"/>
          <w:sz w:val="20"/>
          <w:szCs w:val="20"/>
        </w:rPr>
        <w:t>člen</w:t>
      </w:r>
    </w:p>
    <w:p w14:paraId="600A35BF" w14:textId="77777777" w:rsidR="00CF11CA" w:rsidRPr="00264AC3"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Naročnik je za storitve navedene v 4. členu te pogodbe zavezan plačati izvajalcu nadomestilo, ki znaša:</w:t>
      </w:r>
    </w:p>
    <w:p w14:paraId="02BCD79A" w14:textId="77777777" w:rsidR="00CF11CA" w:rsidRDefault="00CF11CA" w:rsidP="00E652E0">
      <w:pPr>
        <w:pStyle w:val="Telobesedila"/>
        <w:numPr>
          <w:ilvl w:val="0"/>
          <w:numId w:val="32"/>
        </w:numPr>
        <w:jc w:val="both"/>
        <w:rPr>
          <w:rFonts w:cs="Arial"/>
          <w:b w:val="0"/>
          <w:sz w:val="20"/>
          <w:lang w:val="sl-SI"/>
        </w:rPr>
      </w:pPr>
      <w:r w:rsidRPr="00264AC3">
        <w:rPr>
          <w:rFonts w:cs="Arial"/>
          <w:b w:val="0"/>
          <w:sz w:val="20"/>
          <w:lang w:val="sl-SI"/>
        </w:rPr>
        <w:t xml:space="preserve">za kartico </w:t>
      </w:r>
      <w:proofErr w:type="spellStart"/>
      <w:r w:rsidRPr="00264AC3">
        <w:rPr>
          <w:rFonts w:cs="Arial"/>
          <w:b w:val="0"/>
          <w:sz w:val="20"/>
          <w:lang w:val="sl-SI"/>
        </w:rPr>
        <w:t>MasterCard</w:t>
      </w:r>
      <w:proofErr w:type="spellEnd"/>
      <w:r w:rsidRPr="00264AC3">
        <w:rPr>
          <w:rFonts w:cs="Arial"/>
          <w:b w:val="0"/>
          <w:sz w:val="20"/>
          <w:lang w:val="sl-SI"/>
        </w:rPr>
        <w:tab/>
        <w:t>_______ %</w:t>
      </w:r>
    </w:p>
    <w:p w14:paraId="21A7E20C" w14:textId="77777777" w:rsidR="00CF11CA" w:rsidRPr="00264AC3" w:rsidRDefault="00CF11CA" w:rsidP="00E652E0">
      <w:pPr>
        <w:pStyle w:val="Telobesedila"/>
        <w:numPr>
          <w:ilvl w:val="0"/>
          <w:numId w:val="32"/>
        </w:numPr>
        <w:jc w:val="both"/>
        <w:rPr>
          <w:rFonts w:cs="Arial"/>
          <w:b w:val="0"/>
          <w:sz w:val="20"/>
          <w:lang w:val="sl-SI"/>
        </w:rPr>
      </w:pPr>
      <w:r w:rsidRPr="00264AC3">
        <w:rPr>
          <w:rFonts w:cs="Arial"/>
          <w:b w:val="0"/>
          <w:sz w:val="20"/>
          <w:lang w:val="sl-SI"/>
        </w:rPr>
        <w:t xml:space="preserve">za BA kartico </w:t>
      </w:r>
      <w:r w:rsidRPr="00264AC3">
        <w:rPr>
          <w:rFonts w:cs="Arial"/>
          <w:b w:val="0"/>
          <w:sz w:val="20"/>
          <w:lang w:val="sl-SI"/>
        </w:rPr>
        <w:tab/>
      </w:r>
      <w:r w:rsidRPr="00264AC3">
        <w:rPr>
          <w:rFonts w:cs="Arial"/>
          <w:b w:val="0"/>
          <w:sz w:val="20"/>
          <w:lang w:val="sl-SI"/>
        </w:rPr>
        <w:tab/>
        <w:t xml:space="preserve">_______ % </w:t>
      </w:r>
    </w:p>
    <w:p w14:paraId="4097BB8E" w14:textId="77777777" w:rsidR="00CF11CA" w:rsidRPr="00656291" w:rsidRDefault="00CF11CA" w:rsidP="00E652E0">
      <w:pPr>
        <w:pStyle w:val="Telobesedila"/>
        <w:numPr>
          <w:ilvl w:val="0"/>
          <w:numId w:val="32"/>
        </w:numPr>
        <w:jc w:val="both"/>
        <w:rPr>
          <w:rFonts w:cs="Arial"/>
          <w:b w:val="0"/>
          <w:sz w:val="20"/>
          <w:lang w:val="sl-SI"/>
        </w:rPr>
      </w:pPr>
      <w:r w:rsidRPr="00264AC3">
        <w:rPr>
          <w:rFonts w:cs="Arial"/>
          <w:b w:val="0"/>
          <w:sz w:val="20"/>
          <w:lang w:val="sl-SI"/>
        </w:rPr>
        <w:t>za kartico Visa</w:t>
      </w:r>
      <w:r w:rsidRPr="00264AC3">
        <w:rPr>
          <w:rFonts w:cs="Arial"/>
          <w:b w:val="0"/>
          <w:sz w:val="20"/>
          <w:lang w:val="sl-SI"/>
        </w:rPr>
        <w:tab/>
      </w:r>
      <w:r w:rsidRPr="00264AC3">
        <w:rPr>
          <w:rFonts w:cs="Arial"/>
          <w:b w:val="0"/>
          <w:sz w:val="20"/>
          <w:lang w:val="sl-SI"/>
        </w:rPr>
        <w:tab/>
        <w:t>_______ %</w:t>
      </w:r>
    </w:p>
    <w:p w14:paraId="18031539" w14:textId="77777777" w:rsidR="00CF11CA" w:rsidRPr="00264AC3" w:rsidRDefault="00CF11CA" w:rsidP="00E652E0">
      <w:pPr>
        <w:pStyle w:val="Telobesedila"/>
        <w:numPr>
          <w:ilvl w:val="0"/>
          <w:numId w:val="32"/>
        </w:numPr>
        <w:jc w:val="both"/>
        <w:rPr>
          <w:rFonts w:cs="Arial"/>
          <w:b w:val="0"/>
          <w:sz w:val="20"/>
          <w:lang w:val="sl-SI"/>
        </w:rPr>
      </w:pPr>
      <w:r w:rsidRPr="00264AC3">
        <w:rPr>
          <w:rFonts w:cs="Arial"/>
          <w:b w:val="0"/>
          <w:sz w:val="20"/>
          <w:lang w:val="sl-SI"/>
        </w:rPr>
        <w:t xml:space="preserve">za kartico </w:t>
      </w:r>
      <w:proofErr w:type="spellStart"/>
      <w:r w:rsidRPr="00264AC3">
        <w:rPr>
          <w:rFonts w:cs="Arial"/>
          <w:b w:val="0"/>
          <w:sz w:val="20"/>
          <w:lang w:val="sl-SI"/>
        </w:rPr>
        <w:t>Karanta</w:t>
      </w:r>
      <w:proofErr w:type="spellEnd"/>
      <w:r w:rsidRPr="00264AC3">
        <w:rPr>
          <w:rFonts w:cs="Arial"/>
          <w:b w:val="0"/>
          <w:sz w:val="20"/>
          <w:lang w:val="sl-SI"/>
        </w:rPr>
        <w:tab/>
        <w:t>_______ %</w:t>
      </w:r>
    </w:p>
    <w:p w14:paraId="4951EEFE" w14:textId="77777777" w:rsidR="00CF11CA" w:rsidRPr="00264AC3" w:rsidRDefault="00CF11CA" w:rsidP="00E652E0">
      <w:pPr>
        <w:pStyle w:val="Telobesedila"/>
        <w:numPr>
          <w:ilvl w:val="0"/>
          <w:numId w:val="32"/>
        </w:numPr>
        <w:jc w:val="both"/>
        <w:rPr>
          <w:rFonts w:cs="Arial"/>
          <w:b w:val="0"/>
          <w:sz w:val="20"/>
          <w:lang w:val="sl-SI"/>
        </w:rPr>
      </w:pPr>
      <w:r w:rsidRPr="00264AC3">
        <w:rPr>
          <w:rFonts w:cs="Arial"/>
          <w:b w:val="0"/>
          <w:sz w:val="20"/>
          <w:lang w:val="sl-SI"/>
        </w:rPr>
        <w:t>za Maestro kartico</w:t>
      </w:r>
      <w:r w:rsidRPr="00264AC3">
        <w:rPr>
          <w:rFonts w:cs="Arial"/>
          <w:b w:val="0"/>
          <w:sz w:val="20"/>
          <w:lang w:val="sl-SI"/>
        </w:rPr>
        <w:tab/>
        <w:t>_______ %</w:t>
      </w:r>
    </w:p>
    <w:p w14:paraId="674A6475" w14:textId="77777777" w:rsidR="00CF11CA" w:rsidRPr="00264AC3" w:rsidRDefault="00CF11CA" w:rsidP="00CF11CA">
      <w:pPr>
        <w:pStyle w:val="Telobesedila"/>
        <w:jc w:val="both"/>
        <w:rPr>
          <w:rFonts w:cs="Arial"/>
          <w:b w:val="0"/>
          <w:sz w:val="20"/>
          <w:lang w:val="sl-SI"/>
        </w:rPr>
      </w:pPr>
    </w:p>
    <w:p w14:paraId="7D8560F9" w14:textId="77777777" w:rsidR="00A57684"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 xml:space="preserve">Odstotek provizije, naveden v 1. odstavku tega člena se nanaša na poslovanje pri karticah za fizične osebe. </w:t>
      </w:r>
    </w:p>
    <w:p w14:paraId="16E337CE" w14:textId="77777777" w:rsidR="00A57684" w:rsidRDefault="00A57684" w:rsidP="00CF11CA">
      <w:pPr>
        <w:spacing w:after="0" w:line="240" w:lineRule="auto"/>
        <w:jc w:val="both"/>
        <w:rPr>
          <w:rFonts w:ascii="Arial" w:eastAsia="Times" w:hAnsi="Arial" w:cs="Arial"/>
          <w:sz w:val="20"/>
          <w:szCs w:val="20"/>
          <w:lang w:eastAsia="pl-PL"/>
        </w:rPr>
      </w:pPr>
    </w:p>
    <w:p w14:paraId="2BFCC2B5" w14:textId="00E61C95" w:rsidR="00CF11CA" w:rsidRPr="00264AC3"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Provizija za poslovanje pri kartic</w:t>
      </w:r>
      <w:r w:rsidR="00A57684">
        <w:rPr>
          <w:rFonts w:ascii="Arial" w:eastAsia="Times" w:hAnsi="Arial" w:cs="Arial"/>
          <w:sz w:val="20"/>
          <w:szCs w:val="20"/>
          <w:lang w:eastAsia="pl-PL"/>
        </w:rPr>
        <w:t>ah</w:t>
      </w:r>
      <w:r w:rsidRPr="00264AC3">
        <w:rPr>
          <w:rFonts w:ascii="Arial" w:eastAsia="Times" w:hAnsi="Arial" w:cs="Arial"/>
          <w:sz w:val="20"/>
          <w:szCs w:val="20"/>
          <w:lang w:eastAsia="pl-PL"/>
        </w:rPr>
        <w:t xml:space="preserve"> za pravne osebe se zaračunava v skladu s cenikom ponudnika za pravne osebe.</w:t>
      </w:r>
    </w:p>
    <w:p w14:paraId="1AC66A4E" w14:textId="77777777" w:rsidR="00CF11CA" w:rsidRPr="00264AC3" w:rsidRDefault="00CF11CA" w:rsidP="00CF11CA">
      <w:pPr>
        <w:spacing w:after="0" w:line="240" w:lineRule="auto"/>
        <w:jc w:val="both"/>
        <w:rPr>
          <w:rFonts w:ascii="Arial" w:eastAsia="Times" w:hAnsi="Arial" w:cs="Arial"/>
          <w:sz w:val="20"/>
          <w:szCs w:val="20"/>
          <w:lang w:eastAsia="pl-PL"/>
        </w:rPr>
      </w:pPr>
    </w:p>
    <w:p w14:paraId="48E8EFED" w14:textId="25E08BBE" w:rsidR="00CF11CA" w:rsidRPr="00264AC3"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Izvajalec se zavezuje, da bo naročniku za vsak nakup oz. opravljeno storitev s kartico</w:t>
      </w:r>
      <w:r w:rsidR="00A57684">
        <w:rPr>
          <w:rFonts w:ascii="Arial" w:eastAsia="Times" w:hAnsi="Arial" w:cs="Arial"/>
          <w:sz w:val="20"/>
          <w:szCs w:val="20"/>
          <w:lang w:eastAsia="pl-PL"/>
        </w:rPr>
        <w:t>,</w:t>
      </w:r>
      <w:r w:rsidRPr="00264AC3">
        <w:rPr>
          <w:rFonts w:ascii="Arial" w:eastAsia="Times" w:hAnsi="Arial" w:cs="Arial"/>
          <w:sz w:val="20"/>
          <w:szCs w:val="20"/>
          <w:lang w:eastAsia="pl-PL"/>
        </w:rPr>
        <w:t xml:space="preserve"> za katero je naročnik podpisal pogodbo z izvajalcem, nakazal znesek bruto vrednosti prodanega blaga/storitev.</w:t>
      </w:r>
    </w:p>
    <w:p w14:paraId="2B493CC7" w14:textId="77777777" w:rsidR="00CF11CA" w:rsidRPr="00264AC3" w:rsidRDefault="00CF11CA" w:rsidP="00CF11CA">
      <w:pPr>
        <w:spacing w:after="0" w:line="240" w:lineRule="auto"/>
        <w:jc w:val="both"/>
        <w:rPr>
          <w:rFonts w:ascii="Arial" w:eastAsia="Times" w:hAnsi="Arial" w:cs="Arial"/>
          <w:sz w:val="20"/>
          <w:szCs w:val="20"/>
          <w:lang w:eastAsia="pl-PL"/>
        </w:rPr>
      </w:pPr>
    </w:p>
    <w:p w14:paraId="33AD646D" w14:textId="77777777" w:rsidR="00CF11CA" w:rsidRPr="00264AC3"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Naročnik se zavezuje, da bo za vsak nakup oz. opravljeno storitev, plačano s kartico, za katero je naročnik podpisal pogodbo z izvajalcem, plačal izvajalcu nadomestilo, dogovorjeno v 1. odstavku tega člena.</w:t>
      </w:r>
    </w:p>
    <w:p w14:paraId="1DF2840A" w14:textId="77777777" w:rsidR="00CF11CA" w:rsidRPr="00264AC3" w:rsidRDefault="00CF11CA" w:rsidP="00CF11CA">
      <w:pPr>
        <w:spacing w:after="0" w:line="240" w:lineRule="auto"/>
        <w:jc w:val="both"/>
        <w:rPr>
          <w:rFonts w:ascii="Arial" w:eastAsia="Times" w:hAnsi="Arial" w:cs="Arial"/>
          <w:sz w:val="20"/>
          <w:szCs w:val="20"/>
          <w:lang w:eastAsia="pl-PL"/>
        </w:rPr>
      </w:pPr>
    </w:p>
    <w:p w14:paraId="7BC03052" w14:textId="77777777" w:rsidR="00CF11CA"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Izvajalec je upravičen za nadomestilo, ki ga dolguje naročnik, na podlagi pobota zmanjšati plačilo, ki ga je izvajalec zavezan v skladu s to pogodbo izvesti naročniku. Naročnik se odpoveduje pravici zahtevati od izvajalca izstavitev posamičnih pobotnih izjav, saj pogodbeni stranki soglašata, da dogovor iz tega člena nadomešča vsakokratno pobotno izjavo.</w:t>
      </w:r>
    </w:p>
    <w:p w14:paraId="170ABEF1" w14:textId="77777777" w:rsidR="00CF11CA" w:rsidRPr="00264AC3" w:rsidRDefault="00CF11CA" w:rsidP="00CF11CA">
      <w:pPr>
        <w:spacing w:after="0" w:line="240" w:lineRule="auto"/>
        <w:jc w:val="both"/>
        <w:rPr>
          <w:rFonts w:ascii="Arial" w:hAnsi="Arial" w:cs="Arial"/>
          <w:sz w:val="20"/>
          <w:szCs w:val="20"/>
        </w:rPr>
      </w:pPr>
    </w:p>
    <w:p w14:paraId="124BCE7D" w14:textId="77777777" w:rsidR="00CF11CA" w:rsidRPr="002A31F0" w:rsidRDefault="00CF11CA" w:rsidP="00E652E0">
      <w:pPr>
        <w:widowControl/>
        <w:numPr>
          <w:ilvl w:val="0"/>
          <w:numId w:val="24"/>
        </w:numPr>
        <w:spacing w:before="120" w:after="0" w:line="240" w:lineRule="auto"/>
        <w:jc w:val="center"/>
        <w:rPr>
          <w:rFonts w:ascii="Arial" w:hAnsi="Arial" w:cs="Arial"/>
          <w:sz w:val="20"/>
          <w:szCs w:val="20"/>
        </w:rPr>
      </w:pPr>
      <w:r w:rsidRPr="002A31F0">
        <w:rPr>
          <w:rFonts w:ascii="Arial" w:hAnsi="Arial" w:cs="Arial"/>
          <w:sz w:val="20"/>
          <w:szCs w:val="20"/>
        </w:rPr>
        <w:t>člen</w:t>
      </w:r>
    </w:p>
    <w:p w14:paraId="226C16BA" w14:textId="77777777" w:rsidR="00185475"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Okvirna vrednost pogodbe za obdobje treh let znaša:</w:t>
      </w:r>
    </w:p>
    <w:p w14:paraId="3C7CC23D" w14:textId="77777777" w:rsidR="00185475" w:rsidRDefault="00185475" w:rsidP="00CF11CA">
      <w:pPr>
        <w:spacing w:after="0" w:line="240" w:lineRule="auto"/>
        <w:jc w:val="both"/>
        <w:rPr>
          <w:rFonts w:ascii="Arial" w:eastAsia="Times" w:hAnsi="Arial" w:cs="Arial"/>
          <w:sz w:val="20"/>
          <w:szCs w:val="20"/>
          <w:lang w:eastAsia="pl-PL"/>
        </w:rPr>
      </w:pPr>
    </w:p>
    <w:p w14:paraId="013D47F6" w14:textId="27B09625" w:rsidR="00CF11CA" w:rsidRPr="0018197C"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 xml:space="preserve"> </w:t>
      </w:r>
      <w:r w:rsidRPr="0018197C">
        <w:rPr>
          <w:rFonts w:ascii="Arial" w:eastAsia="Times" w:hAnsi="Arial" w:cs="Arial"/>
          <w:sz w:val="20"/>
          <w:szCs w:val="20"/>
          <w:lang w:eastAsia="pl-PL"/>
        </w:rPr>
        <w:t>____________ EUR brez DDV</w:t>
      </w:r>
    </w:p>
    <w:p w14:paraId="26FE64D6" w14:textId="77777777" w:rsidR="00CF11CA" w:rsidRPr="0018197C" w:rsidRDefault="00CF11CA" w:rsidP="00CF11CA">
      <w:pPr>
        <w:spacing w:after="0" w:line="240" w:lineRule="auto"/>
        <w:jc w:val="both"/>
        <w:rPr>
          <w:rFonts w:ascii="Arial" w:eastAsia="Times" w:hAnsi="Arial" w:cs="Arial"/>
          <w:sz w:val="20"/>
          <w:szCs w:val="20"/>
          <w:lang w:eastAsia="pl-PL"/>
        </w:rPr>
      </w:pPr>
      <w:r w:rsidRPr="0018197C">
        <w:rPr>
          <w:rFonts w:ascii="Arial" w:eastAsia="Times" w:hAnsi="Arial" w:cs="Arial"/>
          <w:sz w:val="20"/>
          <w:szCs w:val="20"/>
          <w:lang w:eastAsia="pl-PL"/>
        </w:rPr>
        <w:t>(z besedo: __________________________________________________________  00/100).</w:t>
      </w:r>
    </w:p>
    <w:p w14:paraId="086F2FA0" w14:textId="77777777" w:rsidR="00CF11CA" w:rsidRPr="0018197C" w:rsidRDefault="00CF11CA" w:rsidP="00CF11CA">
      <w:pPr>
        <w:spacing w:after="0" w:line="240" w:lineRule="auto"/>
        <w:jc w:val="both"/>
        <w:rPr>
          <w:rFonts w:ascii="Arial" w:eastAsia="Times" w:hAnsi="Arial" w:cs="Arial"/>
          <w:sz w:val="20"/>
          <w:szCs w:val="20"/>
          <w:lang w:eastAsia="pl-PL"/>
        </w:rPr>
      </w:pPr>
    </w:p>
    <w:p w14:paraId="5A83B10C" w14:textId="5D9BDF44" w:rsidR="00185475" w:rsidRPr="0018197C" w:rsidRDefault="00185475" w:rsidP="00CF11CA">
      <w:pPr>
        <w:spacing w:after="0" w:line="240" w:lineRule="auto"/>
        <w:jc w:val="both"/>
        <w:rPr>
          <w:rFonts w:ascii="Arial" w:eastAsia="Times" w:hAnsi="Arial" w:cs="Arial"/>
          <w:sz w:val="20"/>
          <w:szCs w:val="20"/>
          <w:lang w:eastAsia="pl-PL"/>
        </w:rPr>
      </w:pPr>
      <w:r w:rsidRPr="0018197C">
        <w:rPr>
          <w:rFonts w:ascii="Arial" w:eastAsia="Times" w:hAnsi="Arial" w:cs="Arial"/>
          <w:sz w:val="20"/>
          <w:szCs w:val="20"/>
          <w:lang w:eastAsia="pl-PL"/>
        </w:rPr>
        <w:t xml:space="preserve">oz. </w:t>
      </w:r>
    </w:p>
    <w:p w14:paraId="05AC3FDC" w14:textId="77777777" w:rsidR="00185475" w:rsidRPr="0018197C" w:rsidRDefault="00185475" w:rsidP="00CF11CA">
      <w:pPr>
        <w:spacing w:after="0" w:line="240" w:lineRule="auto"/>
        <w:jc w:val="both"/>
        <w:rPr>
          <w:rFonts w:ascii="Arial" w:eastAsia="Times" w:hAnsi="Arial" w:cs="Arial"/>
          <w:sz w:val="20"/>
          <w:szCs w:val="20"/>
          <w:lang w:eastAsia="pl-PL"/>
        </w:rPr>
      </w:pPr>
    </w:p>
    <w:p w14:paraId="7A58B628" w14:textId="0F0A68F3" w:rsidR="00185475" w:rsidRPr="0018197C" w:rsidRDefault="00185475" w:rsidP="00185475">
      <w:pPr>
        <w:spacing w:after="0" w:line="240" w:lineRule="auto"/>
        <w:jc w:val="both"/>
        <w:rPr>
          <w:rFonts w:ascii="Arial" w:eastAsia="Times" w:hAnsi="Arial" w:cs="Arial"/>
          <w:sz w:val="20"/>
          <w:szCs w:val="20"/>
          <w:lang w:eastAsia="pl-PL"/>
        </w:rPr>
      </w:pPr>
      <w:r w:rsidRPr="0018197C">
        <w:rPr>
          <w:rFonts w:ascii="Arial" w:eastAsia="Times" w:hAnsi="Arial" w:cs="Arial"/>
          <w:sz w:val="20"/>
          <w:szCs w:val="20"/>
          <w:lang w:eastAsia="pl-PL"/>
        </w:rPr>
        <w:t>____________ EUR z DDV</w:t>
      </w:r>
    </w:p>
    <w:p w14:paraId="38512739" w14:textId="77777777" w:rsidR="00185475" w:rsidRPr="00264AC3" w:rsidRDefault="00185475" w:rsidP="00185475">
      <w:pPr>
        <w:spacing w:after="0" w:line="240" w:lineRule="auto"/>
        <w:jc w:val="both"/>
        <w:rPr>
          <w:rFonts w:ascii="Arial" w:eastAsia="Times" w:hAnsi="Arial" w:cs="Arial"/>
          <w:sz w:val="20"/>
          <w:szCs w:val="20"/>
          <w:lang w:eastAsia="pl-PL"/>
        </w:rPr>
      </w:pPr>
      <w:r w:rsidRPr="0018197C">
        <w:rPr>
          <w:rFonts w:ascii="Arial" w:eastAsia="Times" w:hAnsi="Arial" w:cs="Arial"/>
          <w:sz w:val="20"/>
          <w:szCs w:val="20"/>
          <w:lang w:eastAsia="pl-PL"/>
        </w:rPr>
        <w:t>(z besedo: __________________________________________________________  00/100).</w:t>
      </w:r>
    </w:p>
    <w:p w14:paraId="1EA9FCEC" w14:textId="77777777" w:rsidR="00185475" w:rsidRPr="00264AC3" w:rsidRDefault="00185475" w:rsidP="00CF11CA">
      <w:pPr>
        <w:spacing w:after="0" w:line="240" w:lineRule="auto"/>
        <w:jc w:val="both"/>
        <w:rPr>
          <w:rFonts w:ascii="Arial" w:eastAsia="Times" w:hAnsi="Arial" w:cs="Arial"/>
          <w:sz w:val="20"/>
          <w:szCs w:val="20"/>
          <w:lang w:eastAsia="pl-PL"/>
        </w:rPr>
      </w:pPr>
    </w:p>
    <w:p w14:paraId="2C82CFDA" w14:textId="77777777" w:rsidR="00CF11CA"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 xml:space="preserve">Višina provizije iz ponudbenega predračuna je fiksna in se v času trajanja pogodbe ne bo spreminjala, razen v primeru spremembe veljavne zakonodaje, ki vpliva na spremembo višine nadomestila za plačevanje s plačilnimi karticami. </w:t>
      </w:r>
    </w:p>
    <w:p w14:paraId="316C9B4D" w14:textId="77777777" w:rsidR="00CF11CA" w:rsidRDefault="00CF11CA" w:rsidP="00CF11CA">
      <w:pPr>
        <w:spacing w:after="0" w:line="240" w:lineRule="auto"/>
        <w:jc w:val="both"/>
        <w:rPr>
          <w:rFonts w:ascii="Arial" w:eastAsia="Times" w:hAnsi="Arial" w:cs="Arial"/>
          <w:sz w:val="20"/>
          <w:szCs w:val="20"/>
          <w:lang w:eastAsia="pl-PL"/>
        </w:rPr>
      </w:pPr>
    </w:p>
    <w:p w14:paraId="2E8EA48A" w14:textId="77777777" w:rsidR="00CF11CA" w:rsidRPr="00264AC3"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 xml:space="preserve">Izvajalec mora pred uveljavljanjem spremembe višine nadomestila, predložiti naročniku zahtevek za spremembo višine nadomestila z dokazili o upravičenosti predlagane spremembe. Naročnik se mora s spremembo višine nadomestila strinjati, kar bo potrdil s pisnim soglasjem ter s sklenitvijo aneksa k pogodbi. </w:t>
      </w:r>
    </w:p>
    <w:p w14:paraId="314B0FDF" w14:textId="77777777" w:rsidR="00CF11CA" w:rsidRPr="00264AC3" w:rsidRDefault="00CF11CA" w:rsidP="00CF11CA">
      <w:pPr>
        <w:spacing w:after="0" w:line="240" w:lineRule="auto"/>
        <w:jc w:val="both"/>
        <w:rPr>
          <w:rFonts w:ascii="Arial" w:eastAsia="Times" w:hAnsi="Arial" w:cs="Arial"/>
          <w:sz w:val="20"/>
          <w:szCs w:val="20"/>
          <w:lang w:eastAsia="pl-PL"/>
        </w:rPr>
      </w:pPr>
    </w:p>
    <w:p w14:paraId="27ACB604" w14:textId="77777777" w:rsidR="00CF11CA" w:rsidRDefault="00CF11CA" w:rsidP="00CF11CA">
      <w:pPr>
        <w:spacing w:after="0" w:line="240" w:lineRule="auto"/>
        <w:jc w:val="both"/>
        <w:rPr>
          <w:rFonts w:ascii="Arial" w:hAnsi="Arial" w:cs="Arial"/>
          <w:bCs/>
          <w:sz w:val="20"/>
          <w:szCs w:val="20"/>
        </w:rPr>
      </w:pPr>
      <w:r w:rsidRPr="00264AC3">
        <w:rPr>
          <w:rFonts w:ascii="Arial" w:eastAsia="Times" w:hAnsi="Arial" w:cs="Arial"/>
          <w:sz w:val="20"/>
          <w:szCs w:val="20"/>
          <w:lang w:eastAsia="pl-PL"/>
        </w:rPr>
        <w:t>V kolikor se storitve, ki so predmet naročila, na trgu prodajajo po nižjih cenah od cen v ponudbi oz. pogodbi, jih je dolžan naročniku ponuditi po teh cenah.</w:t>
      </w:r>
    </w:p>
    <w:p w14:paraId="27CF8B0A" w14:textId="77777777" w:rsidR="00CF11CA" w:rsidRDefault="00CF11CA" w:rsidP="00CF11CA">
      <w:pPr>
        <w:spacing w:after="0" w:line="240" w:lineRule="auto"/>
        <w:jc w:val="both"/>
        <w:rPr>
          <w:rFonts w:ascii="Arial" w:hAnsi="Arial" w:cs="Arial"/>
          <w:bCs/>
          <w:sz w:val="20"/>
          <w:szCs w:val="20"/>
        </w:rPr>
      </w:pPr>
    </w:p>
    <w:p w14:paraId="2346E4D9" w14:textId="77777777" w:rsidR="0018197C" w:rsidRDefault="0018197C" w:rsidP="00CF11CA">
      <w:pPr>
        <w:spacing w:after="0" w:line="240" w:lineRule="auto"/>
        <w:jc w:val="both"/>
        <w:rPr>
          <w:rFonts w:ascii="Arial" w:hAnsi="Arial" w:cs="Arial"/>
          <w:bCs/>
          <w:sz w:val="20"/>
          <w:szCs w:val="20"/>
        </w:rPr>
      </w:pPr>
    </w:p>
    <w:p w14:paraId="56CFF8FD" w14:textId="77777777" w:rsidR="0018197C" w:rsidRPr="002A31F0" w:rsidRDefault="0018197C" w:rsidP="00CF11CA">
      <w:pPr>
        <w:spacing w:after="0" w:line="240" w:lineRule="auto"/>
        <w:jc w:val="both"/>
        <w:rPr>
          <w:rFonts w:ascii="Arial" w:hAnsi="Arial" w:cs="Arial"/>
          <w:bCs/>
          <w:sz w:val="20"/>
          <w:szCs w:val="20"/>
        </w:rPr>
      </w:pPr>
    </w:p>
    <w:p w14:paraId="6015B6B7" w14:textId="77777777" w:rsidR="00CF11CA" w:rsidRPr="002A31F0" w:rsidRDefault="00CF11CA" w:rsidP="00E652E0">
      <w:pPr>
        <w:widowControl/>
        <w:numPr>
          <w:ilvl w:val="0"/>
          <w:numId w:val="24"/>
        </w:numPr>
        <w:spacing w:before="120" w:after="0" w:line="240" w:lineRule="auto"/>
        <w:jc w:val="center"/>
        <w:rPr>
          <w:rFonts w:ascii="Arial" w:hAnsi="Arial" w:cs="Arial"/>
          <w:sz w:val="20"/>
          <w:szCs w:val="20"/>
        </w:rPr>
      </w:pPr>
      <w:r w:rsidRPr="002A31F0">
        <w:rPr>
          <w:rFonts w:ascii="Arial" w:hAnsi="Arial" w:cs="Arial"/>
          <w:sz w:val="20"/>
          <w:szCs w:val="20"/>
        </w:rPr>
        <w:lastRenderedPageBreak/>
        <w:t>člen</w:t>
      </w:r>
    </w:p>
    <w:p w14:paraId="3C0F75E4" w14:textId="77777777" w:rsidR="00CF11CA" w:rsidRPr="002A31F0" w:rsidRDefault="00CF11CA" w:rsidP="00CF11CA">
      <w:pPr>
        <w:spacing w:after="0" w:line="240" w:lineRule="auto"/>
        <w:jc w:val="both"/>
        <w:rPr>
          <w:rFonts w:ascii="Arial" w:eastAsia="Times" w:hAnsi="Arial" w:cs="Arial"/>
          <w:sz w:val="20"/>
          <w:szCs w:val="20"/>
          <w:lang w:eastAsia="pl-PL"/>
        </w:rPr>
      </w:pPr>
      <w:r w:rsidRPr="00264AC3">
        <w:rPr>
          <w:rFonts w:ascii="Arial" w:eastAsia="Times" w:hAnsi="Arial" w:cs="Arial"/>
          <w:sz w:val="20"/>
          <w:szCs w:val="20"/>
          <w:lang w:eastAsia="pl-PL"/>
        </w:rPr>
        <w:t xml:space="preserve">Izvajalec se zavezuje, da bo tržil naslednje plačilne kartice: </w:t>
      </w:r>
      <w:proofErr w:type="spellStart"/>
      <w:r w:rsidRPr="00264AC3">
        <w:rPr>
          <w:rFonts w:ascii="Arial" w:eastAsia="Times" w:hAnsi="Arial" w:cs="Arial"/>
          <w:sz w:val="20"/>
          <w:szCs w:val="20"/>
          <w:lang w:eastAsia="pl-PL"/>
        </w:rPr>
        <w:t>MasterCard</w:t>
      </w:r>
      <w:proofErr w:type="spellEnd"/>
      <w:r w:rsidRPr="00264AC3">
        <w:rPr>
          <w:rFonts w:ascii="Arial" w:eastAsia="Times" w:hAnsi="Arial" w:cs="Arial"/>
          <w:sz w:val="20"/>
          <w:szCs w:val="20"/>
          <w:lang w:eastAsia="pl-PL"/>
        </w:rPr>
        <w:t xml:space="preserve">, </w:t>
      </w:r>
      <w:proofErr w:type="spellStart"/>
      <w:r w:rsidRPr="00264AC3">
        <w:rPr>
          <w:rFonts w:ascii="Arial" w:eastAsia="Times" w:hAnsi="Arial" w:cs="Arial"/>
          <w:sz w:val="20"/>
          <w:szCs w:val="20"/>
          <w:lang w:eastAsia="pl-PL"/>
        </w:rPr>
        <w:t>Karanta</w:t>
      </w:r>
      <w:proofErr w:type="spellEnd"/>
      <w:r w:rsidRPr="00264AC3">
        <w:rPr>
          <w:rFonts w:ascii="Arial" w:eastAsia="Times" w:hAnsi="Arial" w:cs="Arial"/>
          <w:sz w:val="20"/>
          <w:szCs w:val="20"/>
          <w:lang w:eastAsia="pl-PL"/>
        </w:rPr>
        <w:t>, Maestro, BA kartica, Visa.</w:t>
      </w:r>
    </w:p>
    <w:p w14:paraId="4AD3F4F7" w14:textId="77777777" w:rsidR="00185475" w:rsidRDefault="00185475" w:rsidP="00CF11CA">
      <w:pPr>
        <w:pStyle w:val="Telobesedila"/>
        <w:jc w:val="both"/>
        <w:rPr>
          <w:rFonts w:cs="Arial"/>
          <w:b w:val="0"/>
          <w:sz w:val="20"/>
          <w:lang w:val="sl-SI"/>
        </w:rPr>
      </w:pPr>
    </w:p>
    <w:p w14:paraId="51A76AAE" w14:textId="77777777" w:rsidR="00CF11CA" w:rsidRPr="00264AC3" w:rsidRDefault="00CF11CA" w:rsidP="00E652E0">
      <w:pPr>
        <w:widowControl/>
        <w:numPr>
          <w:ilvl w:val="0"/>
          <w:numId w:val="24"/>
        </w:numPr>
        <w:spacing w:before="120" w:after="0" w:line="240" w:lineRule="auto"/>
        <w:jc w:val="center"/>
        <w:rPr>
          <w:rFonts w:ascii="Arial" w:hAnsi="Arial" w:cs="Arial"/>
          <w:sz w:val="20"/>
          <w:szCs w:val="20"/>
        </w:rPr>
      </w:pPr>
      <w:r w:rsidRPr="00264AC3">
        <w:rPr>
          <w:rFonts w:ascii="Arial" w:hAnsi="Arial" w:cs="Arial"/>
          <w:sz w:val="20"/>
          <w:szCs w:val="20"/>
        </w:rPr>
        <w:t>člen</w:t>
      </w:r>
    </w:p>
    <w:p w14:paraId="1EB483CF" w14:textId="6CDD318C" w:rsidR="00CF11CA" w:rsidRPr="00264AC3" w:rsidRDefault="00CF11CA" w:rsidP="00CF11CA">
      <w:pPr>
        <w:pStyle w:val="Telobesedila"/>
        <w:jc w:val="both"/>
        <w:rPr>
          <w:rFonts w:cs="Arial"/>
          <w:b w:val="0"/>
          <w:sz w:val="20"/>
          <w:lang w:val="sl-SI"/>
        </w:rPr>
      </w:pPr>
      <w:r w:rsidRPr="006C2CCD">
        <w:rPr>
          <w:rFonts w:cs="Arial"/>
          <w:b w:val="0"/>
          <w:sz w:val="20"/>
          <w:lang w:val="sl-SI"/>
        </w:rPr>
        <w:t xml:space="preserve">Izvajalec bo naročniku brezplačno zagotovil v uporabo in po poslovnih enotah brezplačno namestil IP POS terminale v kompletu s PIN PAD, kabli (UTP) za priključitev IP POS terminalov v omrežje, kabli (USB ali COM za povezavo IP POS terminala s PC postajo), držali oz. stojali ter vso ostalo dodatno opremo - vse za sedanjo količino </w:t>
      </w:r>
      <w:r w:rsidR="006C2CCD" w:rsidRPr="006C2CCD">
        <w:rPr>
          <w:rFonts w:cs="Arial"/>
          <w:b w:val="0"/>
          <w:sz w:val="20"/>
          <w:lang w:val="sl-SI"/>
        </w:rPr>
        <w:t>176</w:t>
      </w:r>
      <w:r w:rsidRPr="006C2CCD">
        <w:rPr>
          <w:rFonts w:cs="Arial"/>
          <w:b w:val="0"/>
          <w:sz w:val="20"/>
          <w:lang w:val="sl-SI"/>
        </w:rPr>
        <w:t xml:space="preserve"> kom in tudi opremo za vsa dodatna izdajna mesta, ki jih bo naročnik potreboval tekom trajanja </w:t>
      </w:r>
      <w:r w:rsidR="00185475" w:rsidRPr="006C2CCD">
        <w:rPr>
          <w:rFonts w:cs="Arial"/>
          <w:b w:val="0"/>
          <w:sz w:val="20"/>
          <w:lang w:val="sl-SI"/>
        </w:rPr>
        <w:t>pogodbe.</w:t>
      </w:r>
      <w:r w:rsidRPr="00264AC3">
        <w:rPr>
          <w:rFonts w:cs="Arial"/>
          <w:b w:val="0"/>
          <w:sz w:val="20"/>
          <w:lang w:val="sl-SI"/>
        </w:rPr>
        <w:t xml:space="preserve"> </w:t>
      </w:r>
    </w:p>
    <w:p w14:paraId="0E315393" w14:textId="77777777" w:rsidR="00CF11CA" w:rsidRPr="00264AC3" w:rsidRDefault="00CF11CA" w:rsidP="00CF11CA">
      <w:pPr>
        <w:pStyle w:val="Telobesedila"/>
        <w:jc w:val="both"/>
        <w:rPr>
          <w:rFonts w:cs="Arial"/>
          <w:b w:val="0"/>
          <w:sz w:val="20"/>
          <w:lang w:val="sl-SI"/>
        </w:rPr>
      </w:pPr>
    </w:p>
    <w:p w14:paraId="155FEACC" w14:textId="77777777" w:rsidR="00CF11CA" w:rsidRDefault="00CF11CA" w:rsidP="00CF11CA">
      <w:pPr>
        <w:pStyle w:val="Telobesedila"/>
        <w:jc w:val="both"/>
        <w:rPr>
          <w:rFonts w:cs="Arial"/>
          <w:b w:val="0"/>
          <w:sz w:val="20"/>
          <w:lang w:val="sl-SI"/>
        </w:rPr>
      </w:pPr>
      <w:r w:rsidRPr="00264AC3">
        <w:rPr>
          <w:rFonts w:cs="Arial"/>
          <w:b w:val="0"/>
          <w:sz w:val="20"/>
          <w:lang w:val="sl-SI"/>
        </w:rPr>
        <w:t>Izvajalec je dolžan po tej pogodbi zagotoviti takšne POS terminale, ki bodo brezplačno sprejemali vse plačilne kartice, ki jih naročnik uporablja in vse ostale kartice, ki jih oz. jih bo naročnik sprejemal (kot plačilno sredstvo).</w:t>
      </w:r>
    </w:p>
    <w:p w14:paraId="076F9EC9" w14:textId="77777777" w:rsidR="006C2CCD" w:rsidRDefault="006C2CCD" w:rsidP="00CF11CA">
      <w:pPr>
        <w:pStyle w:val="Telobesedila"/>
        <w:jc w:val="both"/>
        <w:rPr>
          <w:rFonts w:cs="Arial"/>
          <w:b w:val="0"/>
          <w:sz w:val="20"/>
          <w:lang w:val="sl-SI"/>
        </w:rPr>
      </w:pPr>
    </w:p>
    <w:p w14:paraId="76F7BCBA" w14:textId="4B310726" w:rsidR="006C2CCD" w:rsidRPr="00264AC3" w:rsidRDefault="006C2CCD" w:rsidP="00CF11CA">
      <w:pPr>
        <w:pStyle w:val="Telobesedila"/>
        <w:jc w:val="both"/>
        <w:rPr>
          <w:rFonts w:cs="Arial"/>
          <w:b w:val="0"/>
          <w:sz w:val="20"/>
          <w:lang w:val="sl-SI"/>
        </w:rPr>
      </w:pPr>
      <w:r w:rsidRPr="003943C1">
        <w:rPr>
          <w:rFonts w:cs="Arial"/>
          <w:b w:val="0"/>
          <w:sz w:val="20"/>
          <w:lang w:val="sl-SI"/>
        </w:rPr>
        <w:t xml:space="preserve">Izvajalec </w:t>
      </w:r>
      <w:r w:rsidR="006A52DB" w:rsidRPr="003943C1">
        <w:rPr>
          <w:rFonts w:cs="Arial"/>
          <w:b w:val="0"/>
          <w:sz w:val="20"/>
          <w:lang w:val="sl-SI"/>
        </w:rPr>
        <w:t xml:space="preserve">bo </w:t>
      </w:r>
      <w:r w:rsidRPr="003943C1">
        <w:rPr>
          <w:rFonts w:cs="Arial"/>
          <w:b w:val="0"/>
          <w:sz w:val="20"/>
          <w:lang w:val="sl-SI"/>
        </w:rPr>
        <w:t xml:space="preserve">ob vsaki namestitvi </w:t>
      </w:r>
      <w:r w:rsidR="006A52DB" w:rsidRPr="003943C1">
        <w:rPr>
          <w:rFonts w:cs="Arial"/>
          <w:b w:val="0"/>
          <w:sz w:val="20"/>
          <w:lang w:val="sl-SI"/>
        </w:rPr>
        <w:t xml:space="preserve">novega </w:t>
      </w:r>
      <w:r w:rsidRPr="003943C1">
        <w:rPr>
          <w:rFonts w:cs="Arial"/>
          <w:b w:val="0"/>
          <w:sz w:val="20"/>
          <w:lang w:val="sl-SI"/>
        </w:rPr>
        <w:t>IP POS terminala</w:t>
      </w:r>
      <w:r w:rsidR="006A52DB" w:rsidRPr="003943C1">
        <w:rPr>
          <w:rFonts w:cs="Arial"/>
          <w:b w:val="0"/>
          <w:sz w:val="20"/>
          <w:lang w:val="sl-SI"/>
        </w:rPr>
        <w:t xml:space="preserve"> IT službi naročnika</w:t>
      </w:r>
      <w:r w:rsidRPr="003943C1">
        <w:rPr>
          <w:rFonts w:cs="Arial"/>
          <w:b w:val="0"/>
          <w:sz w:val="20"/>
          <w:lang w:val="sl-SI"/>
        </w:rPr>
        <w:t xml:space="preserve"> sporoči</w:t>
      </w:r>
      <w:r w:rsidR="006A52DB" w:rsidRPr="003943C1">
        <w:rPr>
          <w:rFonts w:cs="Arial"/>
          <w:b w:val="0"/>
          <w:sz w:val="20"/>
          <w:lang w:val="sl-SI"/>
        </w:rPr>
        <w:t>l</w:t>
      </w:r>
      <w:r w:rsidRPr="003943C1">
        <w:rPr>
          <w:rFonts w:cs="Arial"/>
          <w:b w:val="0"/>
          <w:sz w:val="20"/>
          <w:lang w:val="sl-SI"/>
        </w:rPr>
        <w:t xml:space="preserve"> podatke</w:t>
      </w:r>
      <w:r w:rsidR="006A52DB" w:rsidRPr="003943C1">
        <w:rPr>
          <w:rFonts w:cs="Arial"/>
          <w:b w:val="0"/>
          <w:sz w:val="20"/>
          <w:lang w:val="sl-SI"/>
        </w:rPr>
        <w:t xml:space="preserve"> o ID naprav</w:t>
      </w:r>
      <w:r w:rsidR="003A030E" w:rsidRPr="003943C1">
        <w:rPr>
          <w:rFonts w:cs="Arial"/>
          <w:b w:val="0"/>
          <w:sz w:val="20"/>
          <w:lang w:val="sl-SI"/>
        </w:rPr>
        <w:t xml:space="preserve">e (MAC </w:t>
      </w:r>
      <w:proofErr w:type="spellStart"/>
      <w:r w:rsidR="003A030E" w:rsidRPr="003943C1">
        <w:rPr>
          <w:rFonts w:cs="Arial"/>
          <w:b w:val="0"/>
          <w:sz w:val="20"/>
          <w:lang w:val="sl-SI"/>
        </w:rPr>
        <w:t>adressa</w:t>
      </w:r>
      <w:proofErr w:type="spellEnd"/>
      <w:r w:rsidR="003A030E" w:rsidRPr="003943C1">
        <w:rPr>
          <w:rFonts w:cs="Arial"/>
          <w:b w:val="0"/>
          <w:sz w:val="20"/>
          <w:lang w:val="sl-SI"/>
        </w:rPr>
        <w:t>).</w:t>
      </w:r>
    </w:p>
    <w:p w14:paraId="1BBF5706" w14:textId="77777777" w:rsidR="00CF11CA" w:rsidRPr="00264AC3" w:rsidRDefault="00CF11CA" w:rsidP="00CF11CA">
      <w:pPr>
        <w:pStyle w:val="Telobesedila"/>
        <w:jc w:val="both"/>
        <w:rPr>
          <w:rFonts w:cs="Arial"/>
          <w:b w:val="0"/>
          <w:sz w:val="20"/>
          <w:lang w:val="sl-SI"/>
        </w:rPr>
      </w:pPr>
    </w:p>
    <w:p w14:paraId="167A3C87"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Vsa oprema s pripadajočimi dodatki je last izvajalca.</w:t>
      </w:r>
    </w:p>
    <w:p w14:paraId="6A70B51F" w14:textId="77777777" w:rsidR="00CF11CA" w:rsidRPr="00264AC3" w:rsidRDefault="00CF11CA" w:rsidP="00CF11CA">
      <w:pPr>
        <w:pStyle w:val="Telobesedila"/>
        <w:jc w:val="both"/>
        <w:rPr>
          <w:rFonts w:cs="Arial"/>
          <w:b w:val="0"/>
          <w:sz w:val="20"/>
          <w:lang w:val="sl-SI"/>
        </w:rPr>
      </w:pPr>
    </w:p>
    <w:p w14:paraId="00E15B4E" w14:textId="77777777" w:rsidR="00CF11CA" w:rsidRPr="00264AC3" w:rsidRDefault="00CF11CA" w:rsidP="00E652E0">
      <w:pPr>
        <w:widowControl/>
        <w:numPr>
          <w:ilvl w:val="0"/>
          <w:numId w:val="24"/>
        </w:numPr>
        <w:spacing w:before="120" w:after="0" w:line="240" w:lineRule="auto"/>
        <w:jc w:val="center"/>
        <w:rPr>
          <w:rFonts w:ascii="Arial" w:hAnsi="Arial" w:cs="Arial"/>
          <w:sz w:val="20"/>
          <w:szCs w:val="20"/>
        </w:rPr>
      </w:pPr>
      <w:r w:rsidRPr="00264AC3">
        <w:rPr>
          <w:rFonts w:ascii="Arial" w:hAnsi="Arial" w:cs="Arial"/>
          <w:sz w:val="20"/>
          <w:szCs w:val="20"/>
        </w:rPr>
        <w:t>člen</w:t>
      </w:r>
    </w:p>
    <w:p w14:paraId="6078682C"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Izvajalec je dolžan za vso v prejšnjem členu navedeno opremo zagotavljati vzdrževanje in s tem delovanje opreme in celotnega sistema.</w:t>
      </w:r>
    </w:p>
    <w:p w14:paraId="0641399B" w14:textId="77777777" w:rsidR="00CF11CA" w:rsidRPr="00264AC3" w:rsidRDefault="00CF11CA" w:rsidP="00CF11CA">
      <w:pPr>
        <w:pStyle w:val="Telobesedila"/>
        <w:jc w:val="both"/>
        <w:rPr>
          <w:rFonts w:cs="Arial"/>
          <w:b w:val="0"/>
          <w:sz w:val="20"/>
          <w:lang w:val="sl-SI"/>
        </w:rPr>
      </w:pPr>
    </w:p>
    <w:p w14:paraId="0F4B912E"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Odzivni čas od prijave napake na opremi izvajalca je 2 uri. V primeru okvare opreme je izvajalec dolžan zagotoviti menjavo oziroma popravilo opreme najkasneje naslednji delovni dan oz. 24 ur po prejemu obvestila o napaki.</w:t>
      </w:r>
    </w:p>
    <w:p w14:paraId="610D4915" w14:textId="77777777" w:rsidR="00CF11CA" w:rsidRPr="00264AC3" w:rsidRDefault="00CF11CA" w:rsidP="00CF11CA">
      <w:pPr>
        <w:pStyle w:val="Telobesedila"/>
        <w:jc w:val="both"/>
        <w:rPr>
          <w:rFonts w:cs="Arial"/>
          <w:b w:val="0"/>
          <w:sz w:val="20"/>
          <w:lang w:val="sl-SI"/>
        </w:rPr>
      </w:pPr>
    </w:p>
    <w:p w14:paraId="55B98D62"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Izvajalec je dolžan skrbeti za zamenjavo zastarele opreme z novejšo, vse po predhodnem dogovoru in uskladitvi z naročnikom.</w:t>
      </w:r>
    </w:p>
    <w:p w14:paraId="4A71D1E0" w14:textId="77777777" w:rsidR="00CF11CA" w:rsidRPr="00264AC3" w:rsidRDefault="00CF11CA" w:rsidP="00CF11CA">
      <w:pPr>
        <w:pStyle w:val="Telobesedila"/>
        <w:jc w:val="both"/>
        <w:rPr>
          <w:rFonts w:cs="Arial"/>
          <w:b w:val="0"/>
          <w:sz w:val="20"/>
          <w:lang w:val="sl-SI"/>
        </w:rPr>
      </w:pPr>
    </w:p>
    <w:p w14:paraId="0B8D6016" w14:textId="77777777" w:rsidR="00CF11CA" w:rsidRPr="00264AC3" w:rsidRDefault="00CF11CA" w:rsidP="00E652E0">
      <w:pPr>
        <w:widowControl/>
        <w:numPr>
          <w:ilvl w:val="0"/>
          <w:numId w:val="24"/>
        </w:numPr>
        <w:spacing w:before="120" w:after="0" w:line="240" w:lineRule="auto"/>
        <w:jc w:val="center"/>
        <w:rPr>
          <w:rFonts w:ascii="Arial" w:hAnsi="Arial" w:cs="Arial"/>
          <w:sz w:val="20"/>
          <w:szCs w:val="20"/>
        </w:rPr>
      </w:pPr>
      <w:r w:rsidRPr="00264AC3">
        <w:rPr>
          <w:rFonts w:ascii="Arial" w:hAnsi="Arial" w:cs="Arial"/>
          <w:sz w:val="20"/>
          <w:szCs w:val="20"/>
        </w:rPr>
        <w:t>člen</w:t>
      </w:r>
    </w:p>
    <w:p w14:paraId="49ABDA13" w14:textId="77777777" w:rsidR="00CF11CA" w:rsidRPr="003943C1" w:rsidRDefault="00CF11CA" w:rsidP="00CF11CA">
      <w:pPr>
        <w:pStyle w:val="Telobesedila"/>
        <w:jc w:val="both"/>
        <w:rPr>
          <w:rFonts w:cs="Arial"/>
          <w:b w:val="0"/>
          <w:sz w:val="20"/>
          <w:lang w:val="sl-SI"/>
        </w:rPr>
      </w:pPr>
      <w:r w:rsidRPr="003943C1">
        <w:rPr>
          <w:rFonts w:cs="Arial"/>
          <w:b w:val="0"/>
          <w:sz w:val="20"/>
          <w:lang w:val="sl-SI"/>
        </w:rPr>
        <w:t>Izvajalec se zavezuje, da bo vsak IP POS terminal najkasneje 3 mesece po podpisu pogodbe povezan s pripadajočim izdajnim mestom in bo s tem omogočen prenos podatkov  iz izdajnega mesta na IP POS terminal. Izvajalec je dolžan naročniku pri tem nuditi vso strokovno in tehnično pomoč.</w:t>
      </w:r>
    </w:p>
    <w:p w14:paraId="60D9D993" w14:textId="77777777" w:rsidR="00CF11CA" w:rsidRPr="003943C1" w:rsidRDefault="00CF11CA" w:rsidP="00CF11CA">
      <w:pPr>
        <w:pStyle w:val="Telobesedila"/>
        <w:jc w:val="both"/>
        <w:rPr>
          <w:rFonts w:cs="Arial"/>
          <w:b w:val="0"/>
          <w:sz w:val="20"/>
          <w:lang w:val="sl-SI"/>
        </w:rPr>
      </w:pPr>
    </w:p>
    <w:p w14:paraId="207CD1F8" w14:textId="77777777" w:rsidR="00CF11CA" w:rsidRPr="003943C1" w:rsidRDefault="00CF11CA" w:rsidP="00E652E0">
      <w:pPr>
        <w:widowControl/>
        <w:numPr>
          <w:ilvl w:val="0"/>
          <w:numId w:val="24"/>
        </w:numPr>
        <w:spacing w:before="120" w:after="0" w:line="240" w:lineRule="auto"/>
        <w:jc w:val="center"/>
        <w:rPr>
          <w:rFonts w:ascii="Arial" w:hAnsi="Arial" w:cs="Arial"/>
          <w:sz w:val="20"/>
          <w:szCs w:val="20"/>
        </w:rPr>
      </w:pPr>
      <w:r w:rsidRPr="003943C1">
        <w:rPr>
          <w:rFonts w:ascii="Arial" w:hAnsi="Arial" w:cs="Arial"/>
          <w:sz w:val="20"/>
          <w:szCs w:val="20"/>
        </w:rPr>
        <w:t>člen</w:t>
      </w:r>
    </w:p>
    <w:p w14:paraId="6F8FCA58" w14:textId="77777777" w:rsidR="00CF11CA" w:rsidRPr="003943C1" w:rsidRDefault="00CF11CA" w:rsidP="00CF11CA">
      <w:pPr>
        <w:pStyle w:val="Telobesedila"/>
        <w:jc w:val="both"/>
        <w:rPr>
          <w:rFonts w:cs="Arial"/>
          <w:b w:val="0"/>
          <w:sz w:val="20"/>
          <w:lang w:val="sl-SI"/>
        </w:rPr>
      </w:pPr>
      <w:r w:rsidRPr="003943C1">
        <w:rPr>
          <w:rFonts w:cs="Arial"/>
          <w:b w:val="0"/>
          <w:sz w:val="20"/>
          <w:lang w:val="sl-SI"/>
        </w:rPr>
        <w:t xml:space="preserve">Izvajalec bo vzpostavili komunikacijo med IP POS terminali in svojim informacijskim sistemom neodvisno od naročnika oz. brez dodatnih stroškov in tehničnih zahtev do naročnika, vse ob pogoju, da naročnik v svojem informacijskem sistemu ter na svoji opremi ne bo ničesar spreminjal. </w:t>
      </w:r>
    </w:p>
    <w:p w14:paraId="7A527518" w14:textId="77777777" w:rsidR="00CF11CA" w:rsidRPr="003943C1" w:rsidRDefault="00CF11CA" w:rsidP="00CF11CA">
      <w:pPr>
        <w:pStyle w:val="Telobesedila"/>
        <w:jc w:val="both"/>
        <w:rPr>
          <w:rFonts w:cs="Arial"/>
          <w:b w:val="0"/>
          <w:sz w:val="20"/>
          <w:lang w:val="sl-SI"/>
        </w:rPr>
      </w:pPr>
    </w:p>
    <w:p w14:paraId="486325E9" w14:textId="77777777" w:rsidR="00CF11CA" w:rsidRPr="003943C1" w:rsidRDefault="00CF11CA" w:rsidP="00CF11CA">
      <w:pPr>
        <w:pStyle w:val="Telobesedila"/>
        <w:jc w:val="both"/>
        <w:rPr>
          <w:rFonts w:cs="Arial"/>
          <w:b w:val="0"/>
          <w:sz w:val="20"/>
          <w:lang w:val="sl-SI"/>
        </w:rPr>
      </w:pPr>
      <w:r w:rsidRPr="003943C1">
        <w:rPr>
          <w:rFonts w:cs="Arial"/>
          <w:b w:val="0"/>
          <w:sz w:val="20"/>
          <w:lang w:val="sl-SI"/>
        </w:rPr>
        <w:t>Izvajalec bo lahko uporabil obstoječe internetne povezave naročnika in preko njih izgradil povezavo med IP POS terminali in svojim informacijskim sistemom.</w:t>
      </w:r>
    </w:p>
    <w:p w14:paraId="1EB22FCB" w14:textId="77777777" w:rsidR="00CF11CA" w:rsidRPr="003943C1" w:rsidRDefault="00CF11CA" w:rsidP="00CF11CA">
      <w:pPr>
        <w:pStyle w:val="Telobesedila"/>
        <w:jc w:val="both"/>
        <w:rPr>
          <w:rFonts w:cs="Arial"/>
          <w:b w:val="0"/>
          <w:sz w:val="20"/>
          <w:lang w:val="sl-SI"/>
        </w:rPr>
      </w:pPr>
    </w:p>
    <w:p w14:paraId="34E0318C" w14:textId="77777777" w:rsidR="00CF11CA" w:rsidRPr="003943C1" w:rsidRDefault="00CF11CA" w:rsidP="00E652E0">
      <w:pPr>
        <w:widowControl/>
        <w:numPr>
          <w:ilvl w:val="0"/>
          <w:numId w:val="24"/>
        </w:numPr>
        <w:spacing w:before="120" w:after="0" w:line="240" w:lineRule="auto"/>
        <w:jc w:val="center"/>
        <w:rPr>
          <w:rFonts w:ascii="Arial" w:hAnsi="Arial" w:cs="Arial"/>
          <w:sz w:val="20"/>
          <w:szCs w:val="20"/>
        </w:rPr>
      </w:pPr>
      <w:r w:rsidRPr="003943C1">
        <w:rPr>
          <w:rFonts w:ascii="Arial" w:hAnsi="Arial" w:cs="Arial"/>
          <w:sz w:val="20"/>
          <w:szCs w:val="20"/>
        </w:rPr>
        <w:t>člen</w:t>
      </w:r>
    </w:p>
    <w:p w14:paraId="58D5FD24" w14:textId="144441F9" w:rsidR="005440AD" w:rsidRPr="003943C1" w:rsidRDefault="00CF11CA" w:rsidP="005440AD">
      <w:pPr>
        <w:pStyle w:val="Telobesedila"/>
        <w:jc w:val="both"/>
        <w:rPr>
          <w:rFonts w:cs="Arial"/>
          <w:b w:val="0"/>
          <w:sz w:val="20"/>
          <w:lang w:val="sl-SI"/>
        </w:rPr>
      </w:pPr>
      <w:r w:rsidRPr="003943C1">
        <w:rPr>
          <w:rFonts w:cs="Arial"/>
          <w:b w:val="0"/>
          <w:sz w:val="20"/>
          <w:lang w:val="sl-SI"/>
        </w:rPr>
        <w:t xml:space="preserve">Izvajalec bo podatke o plačilih naročniku posredoval brezplačno </w:t>
      </w:r>
      <w:r w:rsidR="005440AD" w:rsidRPr="003943C1">
        <w:rPr>
          <w:rFonts w:cs="Arial"/>
          <w:b w:val="0"/>
          <w:sz w:val="20"/>
          <w:lang w:val="sl-SI"/>
        </w:rPr>
        <w:t>z upoštevanimi pogoji:</w:t>
      </w:r>
    </w:p>
    <w:p w14:paraId="245D3F42" w14:textId="77777777" w:rsidR="005440AD" w:rsidRPr="003943C1" w:rsidRDefault="005440AD" w:rsidP="005440AD">
      <w:pPr>
        <w:pStyle w:val="HTML-oblikovano"/>
        <w:numPr>
          <w:ilvl w:val="0"/>
          <w:numId w:val="34"/>
        </w:numPr>
        <w:tabs>
          <w:tab w:val="clear" w:pos="916"/>
          <w:tab w:val="clear" w:pos="4580"/>
          <w:tab w:val="left" w:pos="596"/>
          <w:tab w:val="left" w:pos="4133"/>
        </w:tabs>
        <w:ind w:left="589" w:hanging="198"/>
        <w:jc w:val="both"/>
        <w:rPr>
          <w:rFonts w:ascii="Arial" w:eastAsia="Times" w:hAnsi="Arial" w:cs="Arial"/>
          <w:color w:val="auto"/>
          <w:lang w:eastAsia="pl-PL"/>
        </w:rPr>
      </w:pPr>
      <w:r w:rsidRPr="003943C1">
        <w:rPr>
          <w:rFonts w:ascii="Arial" w:eastAsia="Times" w:hAnsi="Arial" w:cs="Arial"/>
          <w:color w:val="auto"/>
          <w:lang w:eastAsia="pl-PL"/>
        </w:rPr>
        <w:t>datoteka elektronskih izpiskov prometa bančnih kartic se izdeluje na nivoju Lekarne Ljubljana, ki združuje več prodajnih mest,</w:t>
      </w:r>
    </w:p>
    <w:p w14:paraId="28509BCC" w14:textId="77777777" w:rsidR="005440AD" w:rsidRPr="003943C1" w:rsidRDefault="005440AD" w:rsidP="005440AD">
      <w:pPr>
        <w:pStyle w:val="HTML-oblikovano"/>
        <w:numPr>
          <w:ilvl w:val="0"/>
          <w:numId w:val="34"/>
        </w:numPr>
        <w:tabs>
          <w:tab w:val="clear" w:pos="916"/>
          <w:tab w:val="clear" w:pos="4580"/>
          <w:tab w:val="left" w:pos="596"/>
          <w:tab w:val="left" w:pos="4133"/>
        </w:tabs>
        <w:ind w:left="589" w:hanging="198"/>
        <w:jc w:val="both"/>
        <w:rPr>
          <w:rFonts w:ascii="Arial" w:eastAsia="Times" w:hAnsi="Arial" w:cs="Arial"/>
          <w:color w:val="auto"/>
          <w:lang w:eastAsia="pl-PL"/>
        </w:rPr>
      </w:pPr>
      <w:r w:rsidRPr="003943C1">
        <w:rPr>
          <w:rFonts w:ascii="Arial" w:eastAsia="Times" w:hAnsi="Arial" w:cs="Arial"/>
          <w:color w:val="auto"/>
          <w:lang w:eastAsia="pl-PL"/>
        </w:rPr>
        <w:t>datoteka se izdeluje vsak delovni dan in vsebuje podatke, ki so vključeni v posamezno nakazilo,</w:t>
      </w:r>
    </w:p>
    <w:p w14:paraId="3775AC43" w14:textId="77777777" w:rsidR="005440AD" w:rsidRPr="003943C1" w:rsidRDefault="005440AD" w:rsidP="005440AD">
      <w:pPr>
        <w:pStyle w:val="HTML-oblikovano"/>
        <w:numPr>
          <w:ilvl w:val="0"/>
          <w:numId w:val="34"/>
        </w:numPr>
        <w:tabs>
          <w:tab w:val="clear" w:pos="916"/>
          <w:tab w:val="clear" w:pos="4580"/>
          <w:tab w:val="left" w:pos="596"/>
          <w:tab w:val="left" w:pos="4133"/>
        </w:tabs>
        <w:ind w:left="589" w:hanging="198"/>
        <w:jc w:val="both"/>
        <w:rPr>
          <w:rFonts w:ascii="Arial" w:eastAsia="Times" w:hAnsi="Arial" w:cs="Arial"/>
          <w:color w:val="auto"/>
          <w:lang w:eastAsia="pl-PL"/>
        </w:rPr>
      </w:pPr>
      <w:r w:rsidRPr="003943C1">
        <w:rPr>
          <w:rFonts w:ascii="Arial" w:eastAsia="Times" w:hAnsi="Arial" w:cs="Arial"/>
          <w:color w:val="auto"/>
          <w:lang w:eastAsia="pl-PL"/>
        </w:rPr>
        <w:t>Lekarna Ljubljana dostopa do podatkov oz. izpisov o dnevnem prometu s plačilnimi karticami,</w:t>
      </w:r>
    </w:p>
    <w:p w14:paraId="385E674C" w14:textId="77777777" w:rsidR="005440AD" w:rsidRPr="003943C1" w:rsidRDefault="005440AD" w:rsidP="005440AD">
      <w:pPr>
        <w:pStyle w:val="HTML-oblikovano"/>
        <w:numPr>
          <w:ilvl w:val="0"/>
          <w:numId w:val="34"/>
        </w:numPr>
        <w:tabs>
          <w:tab w:val="clear" w:pos="916"/>
          <w:tab w:val="clear" w:pos="4580"/>
          <w:tab w:val="left" w:pos="596"/>
          <w:tab w:val="left" w:pos="4133"/>
        </w:tabs>
        <w:ind w:left="589" w:hanging="198"/>
        <w:jc w:val="both"/>
        <w:rPr>
          <w:rFonts w:ascii="Arial" w:eastAsia="Times" w:hAnsi="Arial" w:cs="Arial"/>
          <w:color w:val="auto"/>
          <w:lang w:eastAsia="pl-PL"/>
        </w:rPr>
      </w:pPr>
      <w:r w:rsidRPr="003943C1">
        <w:rPr>
          <w:rFonts w:ascii="Arial" w:eastAsia="Times" w:hAnsi="Arial" w:cs="Arial"/>
          <w:color w:val="auto"/>
          <w:lang w:eastAsia="pl-PL"/>
        </w:rPr>
        <w:t>podatki se pripravijo v redni dnevni obdelavi (ki teče tekom noči),</w:t>
      </w:r>
    </w:p>
    <w:p w14:paraId="18ADAA19" w14:textId="77777777" w:rsidR="005440AD" w:rsidRPr="003943C1" w:rsidRDefault="005440AD" w:rsidP="005440AD">
      <w:pPr>
        <w:pStyle w:val="HTML-oblikovano"/>
        <w:numPr>
          <w:ilvl w:val="0"/>
          <w:numId w:val="34"/>
        </w:numPr>
        <w:tabs>
          <w:tab w:val="clear" w:pos="916"/>
          <w:tab w:val="clear" w:pos="4580"/>
          <w:tab w:val="left" w:pos="596"/>
          <w:tab w:val="left" w:pos="4133"/>
        </w:tabs>
        <w:ind w:left="589" w:hanging="198"/>
        <w:jc w:val="both"/>
        <w:rPr>
          <w:rFonts w:ascii="Arial" w:eastAsia="Times" w:hAnsi="Arial" w:cs="Arial"/>
          <w:color w:val="auto"/>
          <w:lang w:eastAsia="pl-PL"/>
        </w:rPr>
      </w:pPr>
      <w:r w:rsidRPr="003943C1">
        <w:rPr>
          <w:rFonts w:ascii="Arial" w:eastAsia="Times" w:hAnsi="Arial" w:cs="Arial"/>
          <w:color w:val="auto"/>
          <w:lang w:eastAsia="pl-PL"/>
        </w:rPr>
        <w:t>provizija, ki je Lekarni Ljubljana v breme, je prikazana v isti vrstici, kot osnovna transakcija.</w:t>
      </w:r>
    </w:p>
    <w:p w14:paraId="13FD579D" w14:textId="77777777" w:rsidR="00CF11CA" w:rsidRDefault="00CF11CA" w:rsidP="00CF11CA">
      <w:pPr>
        <w:pStyle w:val="Telobesedila"/>
        <w:jc w:val="both"/>
        <w:rPr>
          <w:rFonts w:cs="Arial"/>
          <w:b w:val="0"/>
          <w:sz w:val="20"/>
          <w:lang w:val="sl-SI"/>
        </w:rPr>
      </w:pPr>
    </w:p>
    <w:p w14:paraId="08CEFE09" w14:textId="77777777" w:rsidR="005440AD" w:rsidRPr="00264AC3" w:rsidRDefault="005440AD" w:rsidP="00CF11CA">
      <w:pPr>
        <w:pStyle w:val="Telobesedila"/>
        <w:jc w:val="both"/>
        <w:rPr>
          <w:rFonts w:cs="Arial"/>
          <w:b w:val="0"/>
          <w:sz w:val="20"/>
          <w:lang w:val="sl-SI"/>
        </w:rPr>
      </w:pPr>
    </w:p>
    <w:p w14:paraId="7916ECE3"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lastRenderedPageBreak/>
        <w:t>Struktura zapisa nadomestila bo usklajena z izbranim ponudnikom skladno z veljavno zakonodajo.</w:t>
      </w:r>
    </w:p>
    <w:p w14:paraId="7F8AABE9" w14:textId="77777777" w:rsidR="00CF11CA" w:rsidRPr="00264AC3" w:rsidRDefault="00CF11CA" w:rsidP="00CF11CA">
      <w:pPr>
        <w:pStyle w:val="Telobesedila"/>
        <w:jc w:val="both"/>
        <w:rPr>
          <w:rFonts w:cs="Arial"/>
          <w:b w:val="0"/>
          <w:sz w:val="20"/>
          <w:lang w:val="sl-SI"/>
        </w:rPr>
      </w:pPr>
    </w:p>
    <w:p w14:paraId="05F1F5C5" w14:textId="77777777" w:rsidR="00CF11CA" w:rsidRDefault="00CF11CA" w:rsidP="00CF11CA">
      <w:pPr>
        <w:pStyle w:val="Telobesedila"/>
        <w:jc w:val="both"/>
        <w:rPr>
          <w:rFonts w:cs="Arial"/>
          <w:b w:val="0"/>
          <w:sz w:val="20"/>
          <w:lang w:val="sl-SI"/>
        </w:rPr>
      </w:pPr>
      <w:r w:rsidRPr="00264AC3">
        <w:rPr>
          <w:rFonts w:cs="Arial"/>
          <w:b w:val="0"/>
          <w:sz w:val="20"/>
          <w:lang w:val="sl-SI"/>
        </w:rPr>
        <w:t>Izvajalec in naročnik sta dolžna spoštovati veljavne varnostne standarde PCI DSS (</w:t>
      </w:r>
      <w:proofErr w:type="spellStart"/>
      <w:r w:rsidRPr="00264AC3">
        <w:rPr>
          <w:rFonts w:cs="Arial"/>
          <w:b w:val="0"/>
          <w:sz w:val="20"/>
          <w:lang w:val="sl-SI"/>
        </w:rPr>
        <w:t>Payment</w:t>
      </w:r>
      <w:proofErr w:type="spellEnd"/>
      <w:r w:rsidRPr="00264AC3">
        <w:rPr>
          <w:rFonts w:cs="Arial"/>
          <w:b w:val="0"/>
          <w:sz w:val="20"/>
          <w:lang w:val="sl-SI"/>
        </w:rPr>
        <w:t xml:space="preserve"> </w:t>
      </w:r>
      <w:proofErr w:type="spellStart"/>
      <w:r w:rsidRPr="00264AC3">
        <w:rPr>
          <w:rFonts w:cs="Arial"/>
          <w:b w:val="0"/>
          <w:sz w:val="20"/>
          <w:lang w:val="sl-SI"/>
        </w:rPr>
        <w:t>Security</w:t>
      </w:r>
      <w:proofErr w:type="spellEnd"/>
      <w:r w:rsidRPr="00264AC3">
        <w:rPr>
          <w:rFonts w:cs="Arial"/>
          <w:b w:val="0"/>
          <w:sz w:val="20"/>
          <w:lang w:val="sl-SI"/>
        </w:rPr>
        <w:t xml:space="preserve"> </w:t>
      </w:r>
      <w:proofErr w:type="spellStart"/>
      <w:r w:rsidRPr="00264AC3">
        <w:rPr>
          <w:rFonts w:cs="Arial"/>
          <w:b w:val="0"/>
          <w:sz w:val="20"/>
          <w:lang w:val="sl-SI"/>
        </w:rPr>
        <w:t>Industry</w:t>
      </w:r>
      <w:proofErr w:type="spellEnd"/>
      <w:r w:rsidRPr="00264AC3">
        <w:rPr>
          <w:rFonts w:cs="Arial"/>
          <w:b w:val="0"/>
          <w:sz w:val="20"/>
          <w:lang w:val="sl-SI"/>
        </w:rPr>
        <w:t xml:space="preserve"> data </w:t>
      </w:r>
      <w:proofErr w:type="spellStart"/>
      <w:r w:rsidRPr="00264AC3">
        <w:rPr>
          <w:rFonts w:cs="Arial"/>
          <w:b w:val="0"/>
          <w:sz w:val="20"/>
          <w:lang w:val="sl-SI"/>
        </w:rPr>
        <w:t>Security</w:t>
      </w:r>
      <w:proofErr w:type="spellEnd"/>
      <w:r w:rsidRPr="00264AC3">
        <w:rPr>
          <w:rFonts w:cs="Arial"/>
          <w:b w:val="0"/>
          <w:sz w:val="20"/>
          <w:lang w:val="sl-SI"/>
        </w:rPr>
        <w:t xml:space="preserve"> standard).</w:t>
      </w:r>
    </w:p>
    <w:p w14:paraId="2E6E3E3D" w14:textId="77777777" w:rsidR="00CF11CA" w:rsidRPr="00264AC3" w:rsidRDefault="00CF11CA" w:rsidP="00CF11CA">
      <w:pPr>
        <w:pStyle w:val="Telobesedila"/>
        <w:jc w:val="both"/>
        <w:rPr>
          <w:rFonts w:cs="Arial"/>
          <w:b w:val="0"/>
          <w:sz w:val="20"/>
          <w:lang w:val="sl-SI"/>
        </w:rPr>
      </w:pPr>
    </w:p>
    <w:p w14:paraId="5656826D" w14:textId="77777777" w:rsidR="00CF11CA" w:rsidRPr="00264AC3" w:rsidRDefault="00CF11CA" w:rsidP="00E652E0">
      <w:pPr>
        <w:widowControl/>
        <w:numPr>
          <w:ilvl w:val="0"/>
          <w:numId w:val="24"/>
        </w:numPr>
        <w:spacing w:before="120" w:after="0" w:line="240" w:lineRule="auto"/>
        <w:jc w:val="center"/>
        <w:rPr>
          <w:rFonts w:ascii="Arial" w:hAnsi="Arial" w:cs="Arial"/>
          <w:sz w:val="20"/>
          <w:szCs w:val="20"/>
        </w:rPr>
      </w:pPr>
      <w:r w:rsidRPr="00264AC3">
        <w:rPr>
          <w:rFonts w:ascii="Arial" w:hAnsi="Arial" w:cs="Arial"/>
          <w:sz w:val="20"/>
          <w:szCs w:val="20"/>
        </w:rPr>
        <w:t>člen</w:t>
      </w:r>
    </w:p>
    <w:p w14:paraId="4FD66863" w14:textId="77777777" w:rsidR="00CF11CA" w:rsidRDefault="00CF11CA" w:rsidP="00CF11CA">
      <w:pPr>
        <w:pStyle w:val="Telobesedila"/>
        <w:jc w:val="both"/>
        <w:rPr>
          <w:rFonts w:cs="Arial"/>
          <w:b w:val="0"/>
          <w:sz w:val="20"/>
          <w:lang w:val="sl-SI"/>
        </w:rPr>
      </w:pPr>
      <w:r w:rsidRPr="00264AC3">
        <w:rPr>
          <w:rFonts w:cs="Arial"/>
          <w:b w:val="0"/>
          <w:sz w:val="20"/>
          <w:lang w:val="sl-SI"/>
        </w:rPr>
        <w:t>Izvajalec naročniku brezplačno zagotavlja ustrezne termo trakove za POS terminale, katere brezplačno distribuira po posameznih poslovnih enotah naročnika.</w:t>
      </w:r>
    </w:p>
    <w:p w14:paraId="6F6F812B" w14:textId="77777777" w:rsidR="00CF11CA" w:rsidRDefault="00CF11CA" w:rsidP="00CF11CA">
      <w:pPr>
        <w:pStyle w:val="Telobesedila"/>
        <w:jc w:val="both"/>
        <w:rPr>
          <w:rFonts w:cs="Arial"/>
          <w:b w:val="0"/>
          <w:sz w:val="20"/>
          <w:lang w:val="sl-SI"/>
        </w:rPr>
      </w:pPr>
    </w:p>
    <w:bookmarkEnd w:id="1"/>
    <w:p w14:paraId="23BB3B58" w14:textId="77777777" w:rsidR="00CF11CA" w:rsidRPr="00210797" w:rsidRDefault="00CF11CA" w:rsidP="00E652E0">
      <w:pPr>
        <w:widowControl/>
        <w:numPr>
          <w:ilvl w:val="0"/>
          <w:numId w:val="24"/>
        </w:numPr>
        <w:spacing w:before="120" w:after="0" w:line="240" w:lineRule="auto"/>
        <w:jc w:val="center"/>
        <w:rPr>
          <w:rFonts w:ascii="Arial" w:hAnsi="Arial" w:cs="Arial"/>
          <w:sz w:val="20"/>
          <w:szCs w:val="20"/>
        </w:rPr>
      </w:pPr>
      <w:r w:rsidRPr="00210797">
        <w:rPr>
          <w:rFonts w:ascii="Arial" w:hAnsi="Arial" w:cs="Arial"/>
          <w:sz w:val="20"/>
          <w:szCs w:val="20"/>
        </w:rPr>
        <w:t>člen</w:t>
      </w:r>
    </w:p>
    <w:p w14:paraId="60E06806" w14:textId="77777777" w:rsidR="00CF11CA" w:rsidRPr="00D717AB" w:rsidRDefault="00CF11CA" w:rsidP="00CF11CA">
      <w:pPr>
        <w:pStyle w:val="Telobesedila"/>
        <w:jc w:val="both"/>
        <w:rPr>
          <w:rFonts w:cs="Arial"/>
          <w:b w:val="0"/>
          <w:sz w:val="20"/>
          <w:lang w:val="sl-SI"/>
        </w:rPr>
      </w:pPr>
      <w:r w:rsidRPr="00210797">
        <w:rPr>
          <w:rFonts w:cs="Arial"/>
          <w:b w:val="0"/>
          <w:sz w:val="20"/>
          <w:lang w:val="sl-SI"/>
        </w:rPr>
        <w:t xml:space="preserve">Izvajalec mora ob podpisu pogodbe naročniku za dobro izvedbo posla izročiti </w:t>
      </w:r>
      <w:r>
        <w:rPr>
          <w:rFonts w:cs="Arial"/>
          <w:b w:val="0"/>
          <w:sz w:val="20"/>
          <w:lang w:val="sl-SI"/>
        </w:rPr>
        <w:t>finančno zavarovanje</w:t>
      </w:r>
      <w:r w:rsidRPr="00210797">
        <w:rPr>
          <w:rFonts w:cs="Arial"/>
          <w:b w:val="0"/>
          <w:sz w:val="20"/>
          <w:lang w:val="sl-SI"/>
        </w:rPr>
        <w:t xml:space="preserve"> v višini </w:t>
      </w:r>
      <w:r>
        <w:rPr>
          <w:rFonts w:cs="Arial"/>
          <w:b w:val="0"/>
          <w:sz w:val="20"/>
          <w:lang w:val="sl-SI"/>
        </w:rPr>
        <w:t>5</w:t>
      </w:r>
      <w:r w:rsidRPr="00210797">
        <w:rPr>
          <w:rFonts w:cs="Arial"/>
          <w:b w:val="0"/>
          <w:sz w:val="20"/>
          <w:lang w:val="sl-SI"/>
        </w:rPr>
        <w:t xml:space="preserve">% okvirne pogodbene vrednosti. </w:t>
      </w:r>
      <w:r>
        <w:rPr>
          <w:rFonts w:cs="Arial"/>
          <w:b w:val="0"/>
          <w:sz w:val="20"/>
          <w:lang w:val="sl-SI"/>
        </w:rPr>
        <w:t xml:space="preserve">Finančno zavarovanje </w:t>
      </w:r>
      <w:r w:rsidRPr="00210797">
        <w:rPr>
          <w:rFonts w:cs="Arial"/>
          <w:b w:val="0"/>
          <w:sz w:val="20"/>
          <w:lang w:val="sl-SI"/>
        </w:rPr>
        <w:t>mora veljati še najmanj 30 dni po izteku veljavnosti pogodbe.</w:t>
      </w:r>
    </w:p>
    <w:p w14:paraId="1C038BD8" w14:textId="77777777" w:rsidR="00CF11CA" w:rsidRPr="00D717AB" w:rsidRDefault="00CF11CA" w:rsidP="00CF11CA">
      <w:pPr>
        <w:pStyle w:val="Telobesedila"/>
        <w:jc w:val="both"/>
        <w:rPr>
          <w:rFonts w:cs="Arial"/>
          <w:b w:val="0"/>
          <w:sz w:val="20"/>
          <w:lang w:val="sl-SI"/>
        </w:rPr>
      </w:pPr>
    </w:p>
    <w:p w14:paraId="4F1892E4" w14:textId="77777777" w:rsidR="00CF11CA" w:rsidRPr="002E783B" w:rsidRDefault="00CF11CA" w:rsidP="00CF11CA">
      <w:pPr>
        <w:pStyle w:val="Telobesedila"/>
        <w:jc w:val="both"/>
        <w:rPr>
          <w:rFonts w:cs="Arial"/>
          <w:b w:val="0"/>
          <w:sz w:val="20"/>
          <w:lang w:val="sl-SI"/>
        </w:rPr>
      </w:pPr>
      <w:r w:rsidRPr="002E783B">
        <w:rPr>
          <w:rFonts w:cs="Arial"/>
          <w:b w:val="0"/>
          <w:sz w:val="20"/>
          <w:lang w:val="sl-SI"/>
        </w:rPr>
        <w:t>Predložitev finančnega zavarovanja za dobro izvedbo pogodbenih obveznosti je pogoj, da pogodba postane veljavna.</w:t>
      </w:r>
    </w:p>
    <w:p w14:paraId="7CC82238" w14:textId="77777777" w:rsidR="00CF11CA" w:rsidRPr="002E783B" w:rsidRDefault="00CF11CA" w:rsidP="00CF11CA">
      <w:pPr>
        <w:pStyle w:val="Telobesedila"/>
        <w:jc w:val="both"/>
        <w:rPr>
          <w:rFonts w:cs="Arial"/>
          <w:b w:val="0"/>
          <w:sz w:val="20"/>
          <w:lang w:val="sl-SI"/>
        </w:rPr>
      </w:pPr>
    </w:p>
    <w:p w14:paraId="24D5C60A" w14:textId="77777777" w:rsidR="00CF11CA" w:rsidRPr="002E783B" w:rsidRDefault="00CF11CA" w:rsidP="00CF11CA">
      <w:pPr>
        <w:pStyle w:val="Telobesedila"/>
        <w:jc w:val="both"/>
        <w:rPr>
          <w:rFonts w:cs="Arial"/>
          <w:b w:val="0"/>
          <w:sz w:val="20"/>
          <w:lang w:val="sl-SI"/>
        </w:rPr>
      </w:pPr>
      <w:r w:rsidRPr="002E783B">
        <w:rPr>
          <w:rFonts w:cs="Arial"/>
          <w:b w:val="0"/>
          <w:sz w:val="20"/>
          <w:lang w:val="sl-SI"/>
        </w:rPr>
        <w:t>Naročnik ima pravico finančno zavarovanje unovčiti v primeru, da izvajalec krši pogodbena določila</w:t>
      </w:r>
      <w:r>
        <w:rPr>
          <w:rFonts w:cs="Arial"/>
          <w:b w:val="0"/>
          <w:sz w:val="20"/>
          <w:lang w:val="sl-SI"/>
        </w:rPr>
        <w:t xml:space="preserve"> in sprejete razpisne pogoje in programske opreme ne aktivira pravočasno oz. ne aktivira vse dogovorjene opreme skladno s pisnim dogovorom.</w:t>
      </w:r>
    </w:p>
    <w:p w14:paraId="381B45AD" w14:textId="77777777" w:rsidR="00CF11CA" w:rsidRDefault="00CF11CA" w:rsidP="00CF11CA">
      <w:pPr>
        <w:pStyle w:val="Telobesedila"/>
        <w:jc w:val="both"/>
        <w:rPr>
          <w:rFonts w:cs="Arial"/>
          <w:b w:val="0"/>
          <w:sz w:val="20"/>
          <w:lang w:val="sl-SI"/>
        </w:rPr>
      </w:pPr>
    </w:p>
    <w:p w14:paraId="041FA41A" w14:textId="77777777" w:rsidR="00CF11CA" w:rsidRPr="00D717AB" w:rsidRDefault="00CF11CA" w:rsidP="00E652E0">
      <w:pPr>
        <w:widowControl/>
        <w:numPr>
          <w:ilvl w:val="0"/>
          <w:numId w:val="24"/>
        </w:numPr>
        <w:spacing w:before="120" w:after="0" w:line="240" w:lineRule="auto"/>
        <w:jc w:val="center"/>
        <w:rPr>
          <w:rFonts w:ascii="Arial" w:hAnsi="Arial" w:cs="Arial"/>
          <w:sz w:val="20"/>
          <w:szCs w:val="20"/>
        </w:rPr>
      </w:pPr>
      <w:r w:rsidRPr="00D717AB">
        <w:rPr>
          <w:rFonts w:ascii="Arial" w:hAnsi="Arial" w:cs="Arial"/>
          <w:sz w:val="20"/>
          <w:szCs w:val="20"/>
        </w:rPr>
        <w:t>člen</w:t>
      </w:r>
    </w:p>
    <w:p w14:paraId="4CE726A0"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 xml:space="preserve">Izvajalec odgovarja za škodo, ki jo utrpi naročnik zaradi nepravočasne ali pomanjkljivo izvedene storitve. </w:t>
      </w:r>
    </w:p>
    <w:p w14:paraId="5AC1B645" w14:textId="77777777" w:rsidR="00CF11CA" w:rsidRPr="00264AC3" w:rsidRDefault="00CF11CA" w:rsidP="00CF11CA">
      <w:pPr>
        <w:pStyle w:val="Telobesedila"/>
        <w:jc w:val="both"/>
        <w:rPr>
          <w:rFonts w:cs="Arial"/>
          <w:b w:val="0"/>
          <w:sz w:val="20"/>
          <w:lang w:val="sl-SI"/>
        </w:rPr>
      </w:pPr>
    </w:p>
    <w:p w14:paraId="547A4F5B"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 xml:space="preserve">Izvajalec je dolžan naročilo izpolniti v skladu s pogoji ponudbene dokumentacije v količini, kvaliteti in rokih, sicer bo naročnik unovčil instrument za dobro izvedbo posla. </w:t>
      </w:r>
    </w:p>
    <w:p w14:paraId="73432B2D" w14:textId="77777777" w:rsidR="00CF11CA" w:rsidRPr="00264AC3" w:rsidRDefault="00CF11CA" w:rsidP="00CF11CA">
      <w:pPr>
        <w:pStyle w:val="Telobesedila"/>
        <w:jc w:val="both"/>
        <w:rPr>
          <w:rFonts w:cs="Arial"/>
          <w:b w:val="0"/>
          <w:sz w:val="20"/>
          <w:lang w:val="sl-SI"/>
        </w:rPr>
      </w:pPr>
    </w:p>
    <w:p w14:paraId="72DC445F"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Naročnik bo vse pripombe v zvezi z izvrševanjem te pogodbe sporočal izvajalcu v pisni obliki. Če izvajalec ne upošteva upravičenih pripomb naročnika, lahko naročnik odstopi od pogodbe v roku enega meseca, o čemer pisno obvesti izvajalca.</w:t>
      </w:r>
    </w:p>
    <w:p w14:paraId="0737E76D" w14:textId="77777777" w:rsidR="00CF11CA" w:rsidRPr="00264AC3" w:rsidRDefault="00CF11CA" w:rsidP="00CF11CA">
      <w:pPr>
        <w:pStyle w:val="Telobesedila"/>
        <w:jc w:val="both"/>
        <w:rPr>
          <w:rFonts w:cs="Arial"/>
          <w:b w:val="0"/>
          <w:sz w:val="20"/>
          <w:lang w:val="sl-SI"/>
        </w:rPr>
      </w:pPr>
      <w:r w:rsidRPr="00264AC3">
        <w:rPr>
          <w:rFonts w:cs="Arial"/>
          <w:b w:val="0"/>
          <w:sz w:val="20"/>
          <w:lang w:val="sl-SI"/>
        </w:rPr>
        <w:t xml:space="preserve"> </w:t>
      </w:r>
    </w:p>
    <w:p w14:paraId="06B5FE44" w14:textId="77777777" w:rsidR="00CF11CA" w:rsidRDefault="00CF11CA" w:rsidP="00CF11CA">
      <w:pPr>
        <w:pStyle w:val="Telobesedila"/>
        <w:jc w:val="both"/>
        <w:rPr>
          <w:rFonts w:cs="Arial"/>
          <w:b w:val="0"/>
          <w:sz w:val="20"/>
          <w:lang w:val="sl-SI"/>
        </w:rPr>
      </w:pPr>
      <w:r w:rsidRPr="00264AC3">
        <w:rPr>
          <w:rFonts w:cs="Arial"/>
          <w:b w:val="0"/>
          <w:sz w:val="20"/>
          <w:lang w:val="sl-SI"/>
        </w:rPr>
        <w:t>Ne glede na zgornje določbe, lahko naročnik odstopi od pogodbe v roku enega meseca po pisni odpovedi.</w:t>
      </w:r>
    </w:p>
    <w:p w14:paraId="0EE83CFD" w14:textId="77777777" w:rsidR="00CF11CA" w:rsidRDefault="00CF11CA" w:rsidP="00CF11CA">
      <w:pPr>
        <w:pStyle w:val="Telobesedila"/>
        <w:jc w:val="both"/>
        <w:rPr>
          <w:rFonts w:cs="Arial"/>
          <w:b w:val="0"/>
          <w:sz w:val="20"/>
          <w:lang w:val="sl-SI"/>
        </w:rPr>
      </w:pPr>
    </w:p>
    <w:p w14:paraId="2DF5BAAB" w14:textId="77777777" w:rsidR="009A3518" w:rsidRPr="007C22E7" w:rsidRDefault="009A3518" w:rsidP="00E652E0">
      <w:pPr>
        <w:widowControl/>
        <w:numPr>
          <w:ilvl w:val="0"/>
          <w:numId w:val="24"/>
        </w:numPr>
        <w:spacing w:before="120" w:after="0" w:line="240" w:lineRule="auto"/>
        <w:jc w:val="center"/>
        <w:rPr>
          <w:rFonts w:ascii="Arial" w:hAnsi="Arial" w:cs="Arial"/>
          <w:sz w:val="20"/>
          <w:szCs w:val="20"/>
        </w:rPr>
      </w:pPr>
      <w:r w:rsidRPr="007C22E7">
        <w:rPr>
          <w:rFonts w:ascii="Arial" w:hAnsi="Arial" w:cs="Arial"/>
          <w:sz w:val="20"/>
          <w:szCs w:val="20"/>
        </w:rPr>
        <w:t>člen</w:t>
      </w:r>
    </w:p>
    <w:p w14:paraId="4706ECB7" w14:textId="77777777" w:rsidR="009A3518" w:rsidRPr="00EB42E9" w:rsidRDefault="009A3518" w:rsidP="009A3518">
      <w:pPr>
        <w:pStyle w:val="Telobesedila"/>
        <w:tabs>
          <w:tab w:val="left" w:pos="0"/>
        </w:tabs>
        <w:jc w:val="both"/>
        <w:rPr>
          <w:rFonts w:cs="Arial"/>
          <w:b w:val="0"/>
          <w:sz w:val="20"/>
          <w:lang w:val="sl-SI"/>
        </w:rPr>
      </w:pPr>
      <w:r w:rsidRPr="00EB42E9">
        <w:rPr>
          <w:rFonts w:cs="Arial"/>
          <w:b w:val="0"/>
          <w:sz w:val="20"/>
          <w:lang w:val="sl-SI"/>
        </w:rPr>
        <w:t>Izvajalec je kot poslovno skrivnost dolžan varovati podatke, s katerimi bi se seznanil pri izvajanju del po tej pogodbi. Določbe o poslovni skrivnosti zavezujejo izvajalca tudi po prenehanju veljavnosti pogodbe.</w:t>
      </w:r>
    </w:p>
    <w:p w14:paraId="6FB403F7" w14:textId="77777777" w:rsidR="009A3518" w:rsidRPr="00EB42E9" w:rsidRDefault="009A3518" w:rsidP="009A3518">
      <w:pPr>
        <w:pStyle w:val="Telobesedila"/>
        <w:tabs>
          <w:tab w:val="left" w:pos="0"/>
        </w:tabs>
        <w:jc w:val="both"/>
        <w:rPr>
          <w:rFonts w:cs="Arial"/>
          <w:b w:val="0"/>
          <w:sz w:val="20"/>
          <w:lang w:val="sl-SI"/>
        </w:rPr>
      </w:pPr>
    </w:p>
    <w:p w14:paraId="7E7877EB" w14:textId="77777777" w:rsidR="00CF11CA" w:rsidRPr="00D717AB" w:rsidRDefault="00CF11CA" w:rsidP="00E652E0">
      <w:pPr>
        <w:widowControl/>
        <w:numPr>
          <w:ilvl w:val="0"/>
          <w:numId w:val="24"/>
        </w:numPr>
        <w:spacing w:before="120" w:after="0" w:line="240" w:lineRule="auto"/>
        <w:jc w:val="center"/>
        <w:rPr>
          <w:rFonts w:ascii="Arial" w:hAnsi="Arial" w:cs="Arial"/>
          <w:sz w:val="20"/>
          <w:szCs w:val="20"/>
        </w:rPr>
      </w:pPr>
      <w:r w:rsidRPr="00D717AB">
        <w:rPr>
          <w:rFonts w:ascii="Arial" w:hAnsi="Arial" w:cs="Arial"/>
          <w:sz w:val="20"/>
          <w:szCs w:val="20"/>
        </w:rPr>
        <w:t>člen</w:t>
      </w:r>
    </w:p>
    <w:p w14:paraId="6E9D738C" w14:textId="77777777" w:rsidR="00CF11CA" w:rsidRPr="002E783B" w:rsidRDefault="00CF11CA" w:rsidP="00CF11CA">
      <w:pPr>
        <w:pStyle w:val="Telobesedila"/>
        <w:jc w:val="both"/>
        <w:rPr>
          <w:rFonts w:cs="Arial"/>
          <w:b w:val="0"/>
          <w:sz w:val="20"/>
          <w:lang w:val="sl-SI"/>
        </w:rPr>
      </w:pPr>
      <w:r w:rsidRPr="002E783B">
        <w:rPr>
          <w:rFonts w:cs="Arial"/>
          <w:b w:val="0"/>
          <w:sz w:val="20"/>
          <w:lang w:val="sl-SI"/>
        </w:rPr>
        <w:t xml:space="preserve">Zastopnik pogodbene stranke s strani izvajalca je _______________________, zastopnik naročnika je </w:t>
      </w:r>
      <w:r>
        <w:rPr>
          <w:rFonts w:cs="Arial"/>
          <w:b w:val="0"/>
          <w:sz w:val="20"/>
          <w:lang w:val="sl-SI"/>
        </w:rPr>
        <w:t>____________________</w:t>
      </w:r>
      <w:r w:rsidRPr="002E783B">
        <w:rPr>
          <w:rFonts w:cs="Arial"/>
          <w:b w:val="0"/>
          <w:sz w:val="20"/>
          <w:lang w:val="sl-SI"/>
        </w:rPr>
        <w:t>.</w:t>
      </w:r>
    </w:p>
    <w:p w14:paraId="2966A165" w14:textId="77777777" w:rsidR="00CF11CA" w:rsidRPr="002E783B" w:rsidRDefault="00CF11CA" w:rsidP="00CF11CA">
      <w:pPr>
        <w:pStyle w:val="Telobesedila"/>
        <w:jc w:val="both"/>
        <w:rPr>
          <w:rFonts w:cs="Arial"/>
          <w:b w:val="0"/>
          <w:sz w:val="20"/>
          <w:lang w:val="sl-SI"/>
        </w:rPr>
      </w:pPr>
    </w:p>
    <w:p w14:paraId="614A69F2" w14:textId="77777777" w:rsidR="00CF11CA" w:rsidRPr="002E783B" w:rsidRDefault="00CF11CA" w:rsidP="00CF11CA">
      <w:pPr>
        <w:pStyle w:val="Telobesedila"/>
        <w:jc w:val="both"/>
        <w:rPr>
          <w:rFonts w:cs="Arial"/>
          <w:b w:val="0"/>
          <w:sz w:val="20"/>
          <w:lang w:val="sl-SI"/>
        </w:rPr>
      </w:pPr>
      <w:r w:rsidRPr="002E783B">
        <w:rPr>
          <w:rFonts w:cs="Arial"/>
          <w:b w:val="0"/>
          <w:sz w:val="20"/>
          <w:lang w:val="sl-SI"/>
        </w:rPr>
        <w:t>Kontaktna oseba naročnika je obenem tudi skrbnik te pogodbe.</w:t>
      </w:r>
    </w:p>
    <w:p w14:paraId="7ECF42F9" w14:textId="77777777" w:rsidR="00CF11CA" w:rsidRDefault="00CF11CA" w:rsidP="00CF11CA">
      <w:pPr>
        <w:pStyle w:val="Telobesedila"/>
        <w:jc w:val="both"/>
        <w:rPr>
          <w:rFonts w:cs="Arial"/>
          <w:b w:val="0"/>
          <w:sz w:val="20"/>
          <w:lang w:val="sl-SI"/>
        </w:rPr>
      </w:pPr>
    </w:p>
    <w:p w14:paraId="6CC91B68" w14:textId="77777777" w:rsidR="009A3518" w:rsidRPr="00C106FE" w:rsidRDefault="009A3518" w:rsidP="009A3518">
      <w:pPr>
        <w:pStyle w:val="Telobesedila"/>
        <w:jc w:val="both"/>
        <w:rPr>
          <w:rFonts w:cs="Arial"/>
          <w:b w:val="0"/>
          <w:i/>
          <w:sz w:val="20"/>
          <w:lang w:val="sl-SI"/>
        </w:rPr>
      </w:pPr>
    </w:p>
    <w:p w14:paraId="7A2D5C70" w14:textId="77777777" w:rsidR="009A3518" w:rsidRPr="00241180" w:rsidRDefault="009A3518" w:rsidP="009A3518">
      <w:pPr>
        <w:widowControl/>
        <w:pBdr>
          <w:top w:val="single" w:sz="4" w:space="1" w:color="auto"/>
        </w:pBdr>
        <w:tabs>
          <w:tab w:val="left" w:pos="8759"/>
        </w:tabs>
        <w:spacing w:after="0" w:line="240" w:lineRule="auto"/>
        <w:ind w:right="-28"/>
        <w:rPr>
          <w:rFonts w:ascii="Arial" w:eastAsia="Times New Roman" w:hAnsi="Arial" w:cs="Arial"/>
          <w:i/>
          <w:smallCaps/>
          <w:sz w:val="18"/>
          <w:szCs w:val="18"/>
        </w:rPr>
      </w:pPr>
      <w:r w:rsidRPr="00241180">
        <w:rPr>
          <w:rFonts w:ascii="Arial" w:eastAsia="Times New Roman" w:hAnsi="Arial" w:cs="Arial"/>
          <w:i/>
          <w:smallCaps/>
          <w:sz w:val="18"/>
          <w:szCs w:val="18"/>
        </w:rPr>
        <w:t>Določila v primeru, da ponudnik pri izvedbi naročila sodeluje s podizvajalci</w:t>
      </w:r>
    </w:p>
    <w:p w14:paraId="3940380A" w14:textId="77777777" w:rsidR="009A3518" w:rsidRPr="00197C72" w:rsidRDefault="009A3518" w:rsidP="00E652E0">
      <w:pPr>
        <w:widowControl/>
        <w:numPr>
          <w:ilvl w:val="0"/>
          <w:numId w:val="24"/>
        </w:numPr>
        <w:spacing w:before="120" w:after="0" w:line="240" w:lineRule="auto"/>
        <w:jc w:val="center"/>
        <w:rPr>
          <w:rFonts w:ascii="Arial" w:hAnsi="Arial" w:cs="Arial"/>
          <w:sz w:val="20"/>
          <w:szCs w:val="20"/>
        </w:rPr>
      </w:pPr>
      <w:r w:rsidRPr="00197C72">
        <w:rPr>
          <w:rFonts w:ascii="Arial" w:hAnsi="Arial" w:cs="Arial"/>
          <w:sz w:val="20"/>
          <w:szCs w:val="20"/>
        </w:rPr>
        <w:t>člen</w:t>
      </w:r>
    </w:p>
    <w:p w14:paraId="6FB29B24"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Poleg </w:t>
      </w:r>
      <w:r>
        <w:rPr>
          <w:rFonts w:ascii="Arial" w:eastAsia="Times" w:hAnsi="Arial" w:cs="Arial"/>
          <w:sz w:val="20"/>
          <w:szCs w:val="20"/>
          <w:lang w:eastAsia="pl-PL"/>
        </w:rPr>
        <w:t>izvajalca</w:t>
      </w:r>
      <w:r w:rsidRPr="00197C72">
        <w:rPr>
          <w:rFonts w:ascii="Arial" w:eastAsia="Times" w:hAnsi="Arial" w:cs="Arial"/>
          <w:sz w:val="20"/>
          <w:szCs w:val="20"/>
          <w:lang w:eastAsia="pl-PL"/>
        </w:rPr>
        <w:t xml:space="preserve"> lahko sodelujejo pri izvedbi naročila tudi naslednji podizvajalci (naziv, naslov, kraj):</w:t>
      </w:r>
    </w:p>
    <w:p w14:paraId="31F6A72B" w14:textId="77777777" w:rsidR="009A3518" w:rsidRPr="00197C72" w:rsidRDefault="009A3518" w:rsidP="009A3518">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5E77F675" w14:textId="77777777" w:rsidR="009A3518" w:rsidRPr="00197C72" w:rsidRDefault="009A3518" w:rsidP="009A3518">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3B36DE8A"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43042D86"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2533BE8" w14:textId="77777777" w:rsidR="009A3518" w:rsidRPr="00197C72" w:rsidRDefault="009A3518" w:rsidP="009A3518">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lastRenderedPageBreak/>
        <w:t>…………………………………………………………………………………………………………………</w:t>
      </w:r>
    </w:p>
    <w:p w14:paraId="1E2DFF09" w14:textId="77777777" w:rsidR="009A3518" w:rsidRPr="00197C72" w:rsidRDefault="009A3518" w:rsidP="009A3518">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659DC83F" w14:textId="09E5F939" w:rsidR="009A3518" w:rsidRPr="00197C72" w:rsidRDefault="009A3518" w:rsidP="009A3518">
      <w:pPr>
        <w:widowControl/>
        <w:spacing w:after="0" w:line="240" w:lineRule="auto"/>
        <w:jc w:val="both"/>
        <w:rPr>
          <w:rFonts w:ascii="Arial" w:eastAsia="Times" w:hAnsi="Arial" w:cs="Arial"/>
          <w:bCs/>
          <w:sz w:val="20"/>
          <w:szCs w:val="20"/>
          <w:lang w:eastAsia="pl-PL"/>
        </w:rPr>
      </w:pPr>
      <w:r>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med izvajanjem te pogodbe vključiti nove podizvajalce ali zamenjati podizvajalca/e, mora naročnika o tej nameri pisno obvestiti in zanj skupaj z obvestilom posredovati </w:t>
      </w:r>
      <w:r w:rsidRPr="00197C72">
        <w:rPr>
          <w:rFonts w:ascii="Arial" w:hAnsi="Arial" w:cs="Arial"/>
          <w:bCs/>
          <w:sz w:val="20"/>
          <w:szCs w:val="20"/>
        </w:rPr>
        <w:t xml:space="preserve">vse v 10. členu Navodil ponudnikom za izdelavo ponudbe, ki so sestavni del dokumentacije št. </w:t>
      </w:r>
      <w:r w:rsidR="00FB422B">
        <w:rPr>
          <w:rFonts w:ascii="Arial" w:eastAsia="Times New Roman" w:hAnsi="Arial" w:cs="Arial"/>
          <w:bCs/>
          <w:sz w:val="20"/>
          <w:szCs w:val="20"/>
        </w:rPr>
        <w:t>112-3/2024</w:t>
      </w:r>
      <w:r w:rsidRPr="00197C72">
        <w:rPr>
          <w:rFonts w:ascii="Arial" w:hAnsi="Arial" w:cs="Arial"/>
          <w:bCs/>
          <w:sz w:val="20"/>
          <w:szCs w:val="20"/>
        </w:rPr>
        <w:t xml:space="preserve">, z dne </w:t>
      </w:r>
      <w:r w:rsidR="003943C1">
        <w:rPr>
          <w:rFonts w:ascii="Arial" w:eastAsia="Times New Roman" w:hAnsi="Arial" w:cs="Arial"/>
          <w:bCs/>
          <w:sz w:val="20"/>
          <w:szCs w:val="20"/>
        </w:rPr>
        <w:t>23.1.2024</w:t>
      </w:r>
      <w:r w:rsidRPr="00197C72">
        <w:rPr>
          <w:rFonts w:ascii="Arial" w:hAnsi="Arial" w:cs="Arial"/>
          <w:bCs/>
          <w:sz w:val="20"/>
          <w:szCs w:val="20"/>
        </w:rPr>
        <w:t>, zahtevane obrazce in listine.</w:t>
      </w:r>
    </w:p>
    <w:p w14:paraId="7117F9C4"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3FD5CF16"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V kolikor obstajajo razlogi po ZJN-3 za izključitev predlaganega podizvajalca, bo naročnik predlog zavrnil.</w:t>
      </w:r>
    </w:p>
    <w:p w14:paraId="087654A4"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3E99BC4B"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Za zamenjavo podizvajalcev ali vključitev novega je potrebno skleniti aneks k tej pogodbi.</w:t>
      </w:r>
    </w:p>
    <w:p w14:paraId="2AD9633D"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70C0D467"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V razmerju do naročnika </w:t>
      </w:r>
      <w:r>
        <w:rPr>
          <w:rFonts w:ascii="Arial" w:eastAsia="Times" w:hAnsi="Arial" w:cs="Arial"/>
          <w:sz w:val="20"/>
          <w:szCs w:val="20"/>
          <w:lang w:eastAsia="pl-PL"/>
        </w:rPr>
        <w:t>izvajalec</w:t>
      </w:r>
      <w:r w:rsidRPr="00197C72">
        <w:rPr>
          <w:rFonts w:ascii="Arial" w:eastAsia="Times" w:hAnsi="Arial" w:cs="Arial"/>
          <w:sz w:val="20"/>
          <w:szCs w:val="20"/>
          <w:lang w:eastAsia="pl-PL"/>
        </w:rPr>
        <w:t xml:space="preserve"> v celoti odgovarja za izvedbo del oz. dobavo blaga, ki je predmet te pogodbe.</w:t>
      </w:r>
    </w:p>
    <w:p w14:paraId="30A16AEE"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3B8FFB83"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Če naročnik ugotovi, da dela izvaja podizvajalec, ki ga </w:t>
      </w:r>
      <w:r>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ni navedel v svoji ponudbi oz. ni dogovorjen s to pogodbo, ima pravico odpovedati to pogodbo. </w:t>
      </w:r>
    </w:p>
    <w:p w14:paraId="1DB09C45"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1B67C814"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777365E7" w14:textId="77777777" w:rsidR="009A3518" w:rsidRPr="00197C72" w:rsidRDefault="009A3518" w:rsidP="009A3518">
      <w:pPr>
        <w:widowControl/>
        <w:spacing w:after="0" w:line="240" w:lineRule="auto"/>
        <w:jc w:val="both"/>
        <w:rPr>
          <w:rFonts w:ascii="Arial" w:eastAsia="Times" w:hAnsi="Arial" w:cs="Arial"/>
          <w:sz w:val="20"/>
          <w:szCs w:val="20"/>
          <w:lang w:eastAsia="pl-PL"/>
        </w:rPr>
      </w:pPr>
    </w:p>
    <w:p w14:paraId="13BAFEEC" w14:textId="07D25078" w:rsidR="009A3518" w:rsidRPr="00197C72" w:rsidRDefault="009A3518" w:rsidP="009A3518">
      <w:pPr>
        <w:widowControl/>
        <w:pBdr>
          <w:bottom w:val="single" w:sz="4" w:space="1" w:color="auto"/>
        </w:pBdr>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Za </w:t>
      </w:r>
      <w:r>
        <w:rPr>
          <w:rFonts w:ascii="Arial" w:eastAsia="Times" w:hAnsi="Arial" w:cs="Arial"/>
          <w:sz w:val="20"/>
          <w:szCs w:val="20"/>
          <w:lang w:eastAsia="pl-PL"/>
        </w:rPr>
        <w:t>podizvajalce</w:t>
      </w:r>
      <w:r w:rsidRPr="00197C72">
        <w:rPr>
          <w:rFonts w:ascii="Arial" w:eastAsia="Times" w:hAnsi="Arial" w:cs="Arial"/>
          <w:sz w:val="20"/>
          <w:szCs w:val="20"/>
          <w:lang w:eastAsia="pl-PL"/>
        </w:rPr>
        <w:t xml:space="preserve">, ki so zahtevali neposredno plačilo, </w:t>
      </w:r>
      <w:r>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pooblašča naročnika, da na podlagi potrjenega podizvajalčevega računa s strani </w:t>
      </w:r>
      <w:r>
        <w:rPr>
          <w:rFonts w:ascii="Arial" w:eastAsia="Times" w:hAnsi="Arial" w:cs="Arial"/>
          <w:sz w:val="20"/>
          <w:szCs w:val="20"/>
          <w:lang w:eastAsia="pl-PL"/>
        </w:rPr>
        <w:t>izvajalca</w:t>
      </w:r>
      <w:r w:rsidRPr="00197C72">
        <w:rPr>
          <w:rFonts w:ascii="Arial" w:eastAsia="Times" w:hAnsi="Arial" w:cs="Arial"/>
          <w:sz w:val="20"/>
          <w:szCs w:val="20"/>
          <w:lang w:eastAsia="pl-PL"/>
        </w:rPr>
        <w:t xml:space="preserve"> izvrši plačilo neposredno podizvajalcu. </w:t>
      </w:r>
      <w:r>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svojemu računu obvezno priložiti račune podizvajalca/</w:t>
      </w:r>
      <w:proofErr w:type="spellStart"/>
      <w:r w:rsidRPr="00197C72">
        <w:rPr>
          <w:rFonts w:ascii="Arial" w:eastAsia="Times" w:hAnsi="Arial" w:cs="Arial"/>
          <w:sz w:val="20"/>
          <w:szCs w:val="20"/>
          <w:lang w:eastAsia="pl-PL"/>
        </w:rPr>
        <w:t>ev</w:t>
      </w:r>
      <w:proofErr w:type="spellEnd"/>
      <w:r w:rsidRPr="00197C72">
        <w:rPr>
          <w:rFonts w:ascii="Arial" w:eastAsia="Times" w:hAnsi="Arial" w:cs="Arial"/>
          <w:sz w:val="20"/>
          <w:szCs w:val="20"/>
          <w:lang w:eastAsia="pl-PL"/>
        </w:rPr>
        <w:t xml:space="preserve">, ki jih je predhodno potrdil. </w:t>
      </w:r>
    </w:p>
    <w:p w14:paraId="1BE2D46B" w14:textId="77777777" w:rsidR="009A3518" w:rsidRPr="00E26D30" w:rsidRDefault="009A3518" w:rsidP="00E652E0">
      <w:pPr>
        <w:widowControl/>
        <w:numPr>
          <w:ilvl w:val="0"/>
          <w:numId w:val="24"/>
        </w:numPr>
        <w:spacing w:before="120" w:after="0" w:line="240" w:lineRule="auto"/>
        <w:jc w:val="center"/>
        <w:rPr>
          <w:rFonts w:ascii="Arial" w:hAnsi="Arial" w:cs="Arial"/>
          <w:sz w:val="20"/>
          <w:szCs w:val="20"/>
        </w:rPr>
      </w:pPr>
      <w:r w:rsidRPr="00E26D30">
        <w:rPr>
          <w:rFonts w:ascii="Arial" w:hAnsi="Arial" w:cs="Arial"/>
          <w:sz w:val="20"/>
          <w:szCs w:val="20"/>
        </w:rPr>
        <w:t>člen</w:t>
      </w:r>
    </w:p>
    <w:p w14:paraId="67FBDE9E" w14:textId="77777777" w:rsidR="009A3518" w:rsidRPr="00197C72" w:rsidRDefault="009A3518" w:rsidP="009A3518">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Ta pogodba je sklenjena pod razveznim pogojem, ki se uresniči v primeru izpolnitve ene od naslednjih okoliščin:</w:t>
      </w:r>
    </w:p>
    <w:p w14:paraId="449833C2" w14:textId="77777777" w:rsidR="009A3518" w:rsidRPr="00197C72" w:rsidRDefault="009A3518" w:rsidP="00E652E0">
      <w:pPr>
        <w:widowControl/>
        <w:numPr>
          <w:ilvl w:val="0"/>
          <w:numId w:val="25"/>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sodišče s pravnomočno odločitvijo ugotovilo kršitev obveznosti iz drugega odstavka 3. člena ZJN-3 s strani </w:t>
      </w:r>
      <w:r>
        <w:rPr>
          <w:rFonts w:ascii="Arial" w:hAnsi="Arial" w:cs="Arial"/>
          <w:sz w:val="20"/>
          <w:szCs w:val="20"/>
        </w:rPr>
        <w:t>izvajalca</w:t>
      </w:r>
      <w:r w:rsidRPr="00197C72">
        <w:rPr>
          <w:rFonts w:ascii="Arial" w:hAnsi="Arial" w:cs="Arial"/>
          <w:sz w:val="20"/>
          <w:szCs w:val="20"/>
        </w:rPr>
        <w:t xml:space="preserve"> pogodbe o izvedbi javnega naročila ali njegovega podizvajalca ali ali </w:t>
      </w:r>
    </w:p>
    <w:p w14:paraId="1E066395" w14:textId="77777777" w:rsidR="009A3518" w:rsidRPr="00197C72" w:rsidRDefault="009A3518" w:rsidP="00E652E0">
      <w:pPr>
        <w:widowControl/>
        <w:numPr>
          <w:ilvl w:val="0"/>
          <w:numId w:val="25"/>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pristojni državni organ pri </w:t>
      </w:r>
      <w:r>
        <w:rPr>
          <w:rFonts w:ascii="Arial" w:hAnsi="Arial" w:cs="Arial"/>
          <w:sz w:val="20"/>
          <w:szCs w:val="20"/>
        </w:rPr>
        <w:t xml:space="preserve">izvajalcu </w:t>
      </w:r>
      <w:r w:rsidRPr="00197C72">
        <w:rPr>
          <w:rFonts w:ascii="Arial" w:hAnsi="Arial" w:cs="Arial"/>
          <w:sz w:val="20"/>
          <w:szCs w:val="20"/>
        </w:rPr>
        <w:t>ali podizvajalcu v času izvajanja pogodbe ugotovil najmanj dve kršitvi v zvezi s:</w:t>
      </w:r>
    </w:p>
    <w:p w14:paraId="76271741" w14:textId="77777777" w:rsidR="009A3518" w:rsidRPr="00197C72" w:rsidRDefault="009A3518" w:rsidP="00E652E0">
      <w:pPr>
        <w:widowControl/>
        <w:numPr>
          <w:ilvl w:val="1"/>
          <w:numId w:val="26"/>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plačilom za delo, </w:t>
      </w:r>
    </w:p>
    <w:p w14:paraId="54B4076E" w14:textId="77777777" w:rsidR="009A3518" w:rsidRPr="00197C72" w:rsidRDefault="009A3518" w:rsidP="00E652E0">
      <w:pPr>
        <w:widowControl/>
        <w:numPr>
          <w:ilvl w:val="1"/>
          <w:numId w:val="26"/>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delovnim časom, </w:t>
      </w:r>
    </w:p>
    <w:p w14:paraId="198DF9AE" w14:textId="77777777" w:rsidR="009A3518" w:rsidRPr="00197C72" w:rsidRDefault="009A3518" w:rsidP="00E652E0">
      <w:pPr>
        <w:widowControl/>
        <w:numPr>
          <w:ilvl w:val="1"/>
          <w:numId w:val="26"/>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počitki, </w:t>
      </w:r>
    </w:p>
    <w:p w14:paraId="76B03F35" w14:textId="77777777" w:rsidR="009A3518" w:rsidRPr="00197C72" w:rsidRDefault="009A3518" w:rsidP="00E652E0">
      <w:pPr>
        <w:widowControl/>
        <w:numPr>
          <w:ilvl w:val="1"/>
          <w:numId w:val="26"/>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opravljanjem dela na podlagi pogodb civilnega prava kljub obstoju elementov delovnega razmerja ali v zvezi z zaposlovanjem na črno </w:t>
      </w:r>
    </w:p>
    <w:p w14:paraId="6275BA87" w14:textId="77777777" w:rsidR="009A3518" w:rsidRPr="00197C72" w:rsidRDefault="009A3518" w:rsidP="009A3518">
      <w:pPr>
        <w:widowControl/>
        <w:spacing w:after="0" w:line="240" w:lineRule="auto"/>
        <w:ind w:left="426"/>
        <w:contextualSpacing/>
        <w:jc w:val="both"/>
        <w:rPr>
          <w:rFonts w:ascii="Arial" w:hAnsi="Arial" w:cs="Arial"/>
          <w:sz w:val="20"/>
          <w:szCs w:val="20"/>
        </w:rPr>
      </w:pPr>
      <w:r w:rsidRPr="00197C72">
        <w:rPr>
          <w:rFonts w:ascii="Arial" w:hAnsi="Arial" w:cs="Arial"/>
          <w:sz w:val="20"/>
          <w:szCs w:val="20"/>
        </w:rPr>
        <w:t>in za kateri mu je bila s pravnomočno odločitvijo ali več pravnomočnimi odločitvami izrečena globa za prekršek.</w:t>
      </w:r>
    </w:p>
    <w:p w14:paraId="5981CAFF" w14:textId="77777777" w:rsidR="009A3518" w:rsidRPr="00197C72" w:rsidRDefault="009A3518" w:rsidP="009A3518">
      <w:pPr>
        <w:widowControl/>
        <w:spacing w:after="0" w:line="240" w:lineRule="auto"/>
        <w:contextualSpacing/>
        <w:jc w:val="both"/>
        <w:rPr>
          <w:rFonts w:ascii="Arial" w:hAnsi="Arial" w:cs="Arial"/>
          <w:sz w:val="20"/>
          <w:szCs w:val="20"/>
        </w:rPr>
      </w:pPr>
    </w:p>
    <w:p w14:paraId="63557F70" w14:textId="77777777" w:rsidR="009A3518" w:rsidRDefault="009A3518" w:rsidP="009A3518">
      <w:pPr>
        <w:widowControl/>
        <w:spacing w:after="0" w:line="240" w:lineRule="auto"/>
        <w:contextualSpacing/>
        <w:jc w:val="both"/>
        <w:rPr>
          <w:rFonts w:ascii="Arial" w:hAnsi="Arial" w:cs="Arial"/>
          <w:sz w:val="20"/>
          <w:szCs w:val="20"/>
        </w:rPr>
      </w:pPr>
      <w:r w:rsidRPr="00197C72">
        <w:rPr>
          <w:rFonts w:ascii="Arial" w:hAnsi="Arial" w:cs="Arial"/>
          <w:sz w:val="20"/>
          <w:szCs w:val="20"/>
        </w:rPr>
        <w:t xml:space="preserve">V primeru seznanitve s kršitvijo, naročnik obvesti </w:t>
      </w:r>
      <w:r>
        <w:rPr>
          <w:rFonts w:ascii="Arial" w:hAnsi="Arial" w:cs="Arial"/>
          <w:sz w:val="20"/>
          <w:szCs w:val="20"/>
        </w:rPr>
        <w:t xml:space="preserve">izvajalca </w:t>
      </w:r>
      <w:r w:rsidRPr="00197C72">
        <w:rPr>
          <w:rFonts w:ascii="Arial" w:hAnsi="Arial" w:cs="Arial"/>
          <w:sz w:val="20"/>
          <w:szCs w:val="20"/>
        </w:rPr>
        <w:t>v zakonsko določenem roku in ravna skladno s tretjo alinejo četrtega odstavka 67. člena ZJN-3.</w:t>
      </w:r>
    </w:p>
    <w:p w14:paraId="6206CD9E" w14:textId="77777777" w:rsidR="009A3518" w:rsidRPr="00197C72" w:rsidRDefault="009A3518" w:rsidP="009A3518">
      <w:pPr>
        <w:widowControl/>
        <w:spacing w:after="0" w:line="240" w:lineRule="auto"/>
        <w:contextualSpacing/>
        <w:jc w:val="both"/>
        <w:rPr>
          <w:rFonts w:ascii="Arial" w:hAnsi="Arial" w:cs="Arial"/>
          <w:sz w:val="20"/>
          <w:szCs w:val="20"/>
        </w:rPr>
      </w:pPr>
    </w:p>
    <w:p w14:paraId="3A0B0FC0" w14:textId="77777777" w:rsidR="009A3518" w:rsidRDefault="009A3518" w:rsidP="009A3518">
      <w:pPr>
        <w:widowControl/>
        <w:spacing w:after="0" w:line="240" w:lineRule="auto"/>
        <w:contextualSpacing/>
        <w:jc w:val="both"/>
        <w:rPr>
          <w:rFonts w:ascii="Arial" w:hAnsi="Arial" w:cs="Arial"/>
          <w:sz w:val="20"/>
          <w:szCs w:val="20"/>
        </w:rPr>
      </w:pPr>
      <w:r w:rsidRPr="00197C72">
        <w:rPr>
          <w:rFonts w:ascii="Arial" w:hAnsi="Arial" w:cs="Arial"/>
          <w:sz w:val="20"/>
          <w:szCs w:val="20"/>
        </w:rPr>
        <w:t xml:space="preserve">Razvezni pogoj se uresniči pod pogojem, da je od seznanitve naročnika s kršitvijo in do izteka veljavnosti pogodbe še najmanj šest mesecev. </w:t>
      </w:r>
    </w:p>
    <w:p w14:paraId="5567FB10" w14:textId="77777777" w:rsidR="009A3518" w:rsidRPr="00197C72" w:rsidRDefault="009A3518" w:rsidP="009A3518">
      <w:pPr>
        <w:widowControl/>
        <w:spacing w:after="0" w:line="240" w:lineRule="auto"/>
        <w:contextualSpacing/>
        <w:jc w:val="both"/>
        <w:rPr>
          <w:rFonts w:ascii="Arial" w:hAnsi="Arial" w:cs="Arial"/>
          <w:sz w:val="20"/>
          <w:szCs w:val="20"/>
        </w:rPr>
      </w:pPr>
    </w:p>
    <w:p w14:paraId="11176524" w14:textId="77777777" w:rsidR="009A3518" w:rsidRDefault="009A3518" w:rsidP="009A3518">
      <w:pPr>
        <w:widowControl/>
        <w:spacing w:after="0" w:line="240" w:lineRule="auto"/>
        <w:contextualSpacing/>
        <w:jc w:val="both"/>
        <w:rPr>
          <w:rFonts w:ascii="Arial" w:hAnsi="Arial" w:cs="Arial"/>
          <w:sz w:val="20"/>
          <w:szCs w:val="20"/>
        </w:rPr>
      </w:pPr>
      <w:r w:rsidRPr="00197C72">
        <w:rPr>
          <w:rFonts w:ascii="Arial" w:hAnsi="Arial" w:cs="Arial"/>
          <w:sz w:val="20"/>
          <w:szCs w:val="20"/>
        </w:rPr>
        <w:t>V primeru izpolnitve razveznega pogoja se šteje, da je pogodba razvezana z dnem sklenitve nove pogodbe o izvedbi javnega naročila.</w:t>
      </w:r>
    </w:p>
    <w:p w14:paraId="498FBEC4" w14:textId="77777777" w:rsidR="009A3518" w:rsidRPr="00197C72" w:rsidRDefault="009A3518" w:rsidP="009A3518">
      <w:pPr>
        <w:widowControl/>
        <w:spacing w:after="0" w:line="240" w:lineRule="auto"/>
        <w:contextualSpacing/>
        <w:jc w:val="both"/>
        <w:rPr>
          <w:rFonts w:ascii="Arial" w:hAnsi="Arial" w:cs="Arial"/>
          <w:sz w:val="20"/>
          <w:szCs w:val="20"/>
        </w:rPr>
      </w:pPr>
    </w:p>
    <w:p w14:paraId="2A9630E2" w14:textId="77777777" w:rsidR="009A3518" w:rsidRDefault="009A3518" w:rsidP="009A3518">
      <w:pPr>
        <w:widowControl/>
        <w:spacing w:after="0" w:line="240" w:lineRule="auto"/>
        <w:contextualSpacing/>
        <w:jc w:val="both"/>
        <w:rPr>
          <w:rFonts w:ascii="Arial" w:hAnsi="Arial" w:cs="Arial"/>
          <w:sz w:val="20"/>
          <w:szCs w:val="20"/>
        </w:rPr>
      </w:pPr>
      <w:r w:rsidRPr="00197C72">
        <w:rPr>
          <w:rFonts w:ascii="Arial" w:hAnsi="Arial" w:cs="Arial"/>
          <w:sz w:val="20"/>
          <w:szCs w:val="20"/>
        </w:rPr>
        <w:t>Če naročnik v zakonsko določenem roku ne začne novega postopka javnega naročila, se šteje, da je pogodba razvezana šestdeseti dan od seznanitve s kršitvijo.</w:t>
      </w:r>
    </w:p>
    <w:p w14:paraId="1EE6AA1D" w14:textId="77777777" w:rsidR="009A3518" w:rsidRDefault="009A3518" w:rsidP="009A3518">
      <w:pPr>
        <w:widowControl/>
        <w:spacing w:before="120" w:after="0" w:line="240" w:lineRule="auto"/>
        <w:jc w:val="center"/>
        <w:rPr>
          <w:rFonts w:ascii="Arial" w:hAnsi="Arial" w:cs="Arial"/>
          <w:sz w:val="20"/>
          <w:szCs w:val="20"/>
        </w:rPr>
      </w:pPr>
    </w:p>
    <w:p w14:paraId="627C32F0" w14:textId="77777777" w:rsidR="009A3518" w:rsidRPr="00E26D30" w:rsidRDefault="009A3518" w:rsidP="00E652E0">
      <w:pPr>
        <w:widowControl/>
        <w:numPr>
          <w:ilvl w:val="0"/>
          <w:numId w:val="24"/>
        </w:numPr>
        <w:spacing w:before="120" w:after="0" w:line="240" w:lineRule="auto"/>
        <w:jc w:val="center"/>
        <w:rPr>
          <w:rFonts w:ascii="Arial" w:hAnsi="Arial" w:cs="Arial"/>
          <w:sz w:val="20"/>
          <w:szCs w:val="20"/>
        </w:rPr>
      </w:pPr>
      <w:r w:rsidRPr="00E26D30">
        <w:rPr>
          <w:rFonts w:ascii="Arial" w:hAnsi="Arial" w:cs="Arial"/>
          <w:sz w:val="20"/>
          <w:szCs w:val="20"/>
        </w:rPr>
        <w:lastRenderedPageBreak/>
        <w:t>člen</w:t>
      </w:r>
    </w:p>
    <w:p w14:paraId="2336007F" w14:textId="77777777" w:rsidR="00CF11CA" w:rsidRPr="003235E4" w:rsidRDefault="00CF11CA" w:rsidP="00CF11CA">
      <w:pPr>
        <w:pStyle w:val="Telobesedila"/>
        <w:tabs>
          <w:tab w:val="left" w:pos="0"/>
        </w:tabs>
        <w:jc w:val="both"/>
        <w:rPr>
          <w:rFonts w:cs="Arial"/>
          <w:b w:val="0"/>
          <w:sz w:val="20"/>
          <w:lang w:val="sl-SI"/>
        </w:rPr>
      </w:pPr>
      <w:r w:rsidRPr="003235E4">
        <w:rPr>
          <w:rFonts w:cs="Arial"/>
          <w:b w:val="0"/>
          <w:sz w:val="20"/>
          <w:lang w:val="sl-SI"/>
        </w:rPr>
        <w:t>V primeru, da se ugotovi, da je pri podpisu te pogodbe kdo v imenu ali na račun druge pogodbene stranke, predstavniku naročnika obljubil, ponudil ali dal kakšno nedovoljeno korist za:</w:t>
      </w:r>
    </w:p>
    <w:p w14:paraId="69BDC520" w14:textId="77777777" w:rsidR="00CF11CA" w:rsidRPr="003235E4" w:rsidRDefault="00CF11CA" w:rsidP="00E652E0">
      <w:pPr>
        <w:pStyle w:val="Telobesedila"/>
        <w:numPr>
          <w:ilvl w:val="0"/>
          <w:numId w:val="31"/>
        </w:numPr>
        <w:tabs>
          <w:tab w:val="left" w:pos="0"/>
        </w:tabs>
        <w:jc w:val="both"/>
        <w:rPr>
          <w:rFonts w:cs="Arial"/>
          <w:b w:val="0"/>
          <w:sz w:val="20"/>
          <w:lang w:val="sl-SI"/>
        </w:rPr>
      </w:pPr>
      <w:r w:rsidRPr="003235E4">
        <w:rPr>
          <w:rFonts w:cs="Arial"/>
          <w:b w:val="0"/>
          <w:sz w:val="20"/>
          <w:lang w:val="sl-SI"/>
        </w:rPr>
        <w:t>pridobitev posla ali</w:t>
      </w:r>
    </w:p>
    <w:p w14:paraId="30405749" w14:textId="77777777" w:rsidR="00CF11CA" w:rsidRPr="003235E4" w:rsidRDefault="00CF11CA" w:rsidP="00E652E0">
      <w:pPr>
        <w:pStyle w:val="Telobesedila"/>
        <w:numPr>
          <w:ilvl w:val="0"/>
          <w:numId w:val="31"/>
        </w:numPr>
        <w:tabs>
          <w:tab w:val="left" w:pos="0"/>
        </w:tabs>
        <w:jc w:val="both"/>
        <w:rPr>
          <w:rFonts w:cs="Arial"/>
          <w:b w:val="0"/>
          <w:sz w:val="20"/>
          <w:lang w:val="sl-SI"/>
        </w:rPr>
      </w:pPr>
      <w:r w:rsidRPr="003235E4">
        <w:rPr>
          <w:rFonts w:cs="Arial"/>
          <w:b w:val="0"/>
          <w:sz w:val="20"/>
          <w:lang w:val="sl-SI"/>
        </w:rPr>
        <w:t>za sklenitev posla pod ugodnejšimi pogoji ali</w:t>
      </w:r>
    </w:p>
    <w:p w14:paraId="2F614C42" w14:textId="77777777" w:rsidR="00CF11CA" w:rsidRPr="003235E4" w:rsidRDefault="00CF11CA" w:rsidP="00E652E0">
      <w:pPr>
        <w:pStyle w:val="Telobesedila"/>
        <w:numPr>
          <w:ilvl w:val="0"/>
          <w:numId w:val="31"/>
        </w:numPr>
        <w:tabs>
          <w:tab w:val="left" w:pos="0"/>
        </w:tabs>
        <w:jc w:val="both"/>
        <w:rPr>
          <w:rFonts w:cs="Arial"/>
          <w:b w:val="0"/>
          <w:sz w:val="20"/>
          <w:lang w:val="sl-SI"/>
        </w:rPr>
      </w:pPr>
      <w:r w:rsidRPr="003235E4">
        <w:rPr>
          <w:rFonts w:cs="Arial"/>
          <w:b w:val="0"/>
          <w:sz w:val="20"/>
          <w:lang w:val="sl-SI"/>
        </w:rPr>
        <w:t>za opustitev dolžnega nadzora nad izvajanjem pogodbenih obveznosti ali</w:t>
      </w:r>
    </w:p>
    <w:p w14:paraId="42B7576B" w14:textId="77777777" w:rsidR="00CF11CA" w:rsidRPr="003235E4" w:rsidRDefault="00CF11CA" w:rsidP="00E652E0">
      <w:pPr>
        <w:pStyle w:val="Telobesedila"/>
        <w:numPr>
          <w:ilvl w:val="0"/>
          <w:numId w:val="31"/>
        </w:numPr>
        <w:tabs>
          <w:tab w:val="left" w:pos="0"/>
        </w:tabs>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0EA17CBD" w14:textId="77777777" w:rsidR="00CF11CA" w:rsidRPr="003235E4" w:rsidRDefault="00CF11CA" w:rsidP="00CF11CA">
      <w:pPr>
        <w:pStyle w:val="Telobesedila"/>
        <w:tabs>
          <w:tab w:val="left" w:pos="0"/>
        </w:tabs>
        <w:jc w:val="both"/>
        <w:rPr>
          <w:rFonts w:cs="Arial"/>
          <w:b w:val="0"/>
          <w:sz w:val="20"/>
          <w:lang w:val="sl-SI"/>
        </w:rPr>
      </w:pPr>
      <w:r w:rsidRPr="003235E4">
        <w:rPr>
          <w:rFonts w:cs="Arial"/>
          <w:b w:val="0"/>
          <w:sz w:val="20"/>
          <w:lang w:val="sl-SI"/>
        </w:rPr>
        <w:t>je ta pogodba nična.</w:t>
      </w:r>
    </w:p>
    <w:p w14:paraId="7A9D0A07" w14:textId="77777777" w:rsidR="009A3518" w:rsidRDefault="009A3518" w:rsidP="00CF11CA">
      <w:pPr>
        <w:spacing w:after="0" w:line="240" w:lineRule="auto"/>
        <w:jc w:val="both"/>
        <w:rPr>
          <w:rFonts w:ascii="Arial" w:hAnsi="Arial" w:cs="Arial"/>
          <w:sz w:val="20"/>
          <w:szCs w:val="20"/>
        </w:rPr>
      </w:pPr>
    </w:p>
    <w:p w14:paraId="2557EDB8" w14:textId="77777777" w:rsidR="009A3518" w:rsidRPr="00197C72" w:rsidRDefault="009A3518" w:rsidP="00E652E0">
      <w:pPr>
        <w:widowControl/>
        <w:numPr>
          <w:ilvl w:val="0"/>
          <w:numId w:val="24"/>
        </w:numPr>
        <w:spacing w:before="120" w:after="0" w:line="240" w:lineRule="auto"/>
        <w:jc w:val="center"/>
        <w:rPr>
          <w:rFonts w:ascii="Arial" w:hAnsi="Arial" w:cs="Arial"/>
          <w:sz w:val="20"/>
          <w:szCs w:val="20"/>
        </w:rPr>
      </w:pPr>
      <w:r w:rsidRPr="00197C72">
        <w:rPr>
          <w:rFonts w:ascii="Arial" w:hAnsi="Arial" w:cs="Arial"/>
          <w:sz w:val="20"/>
          <w:szCs w:val="20"/>
        </w:rPr>
        <w:t>člen</w:t>
      </w:r>
    </w:p>
    <w:p w14:paraId="394772F4" w14:textId="77777777" w:rsidR="009A3518" w:rsidRPr="00197C72" w:rsidRDefault="009A3518" w:rsidP="009A3518">
      <w:pPr>
        <w:widowControl/>
        <w:spacing w:after="0" w:line="240" w:lineRule="auto"/>
        <w:jc w:val="both"/>
        <w:rPr>
          <w:rFonts w:ascii="Arial" w:eastAsia="Times New Roman" w:hAnsi="Arial" w:cs="Arial"/>
          <w:sz w:val="20"/>
          <w:szCs w:val="20"/>
        </w:rPr>
      </w:pPr>
      <w:r w:rsidRPr="00197C72">
        <w:rPr>
          <w:rFonts w:ascii="Arial" w:eastAsia="Times New Roman" w:hAnsi="Arial" w:cs="Arial"/>
          <w:sz w:val="20"/>
          <w:szCs w:val="20"/>
        </w:rPr>
        <w:t xml:space="preserve">Ta pogodba stopi v veljavo z dnem, ko jo podpišeta obe pogodbeni stranki in </w:t>
      </w:r>
      <w:r>
        <w:rPr>
          <w:rFonts w:ascii="Arial" w:eastAsia="Times New Roman" w:hAnsi="Arial" w:cs="Arial"/>
          <w:sz w:val="20"/>
          <w:szCs w:val="20"/>
        </w:rPr>
        <w:t>izvajalec</w:t>
      </w:r>
      <w:r w:rsidRPr="00197C72">
        <w:rPr>
          <w:rFonts w:ascii="Arial" w:eastAsia="Times New Roman" w:hAnsi="Arial" w:cs="Arial"/>
          <w:sz w:val="20"/>
          <w:szCs w:val="20"/>
        </w:rPr>
        <w:t xml:space="preserve"> predloži finančno zavarovanje za dobro izvedbo pogodbenih obveznosti.</w:t>
      </w:r>
    </w:p>
    <w:p w14:paraId="37AA8FB5" w14:textId="77777777" w:rsidR="009A3518" w:rsidRPr="00E26D30" w:rsidRDefault="009A3518" w:rsidP="00CF11CA">
      <w:pPr>
        <w:spacing w:after="0" w:line="240" w:lineRule="auto"/>
        <w:jc w:val="both"/>
        <w:rPr>
          <w:rFonts w:ascii="Arial" w:hAnsi="Arial" w:cs="Arial"/>
          <w:sz w:val="20"/>
          <w:szCs w:val="20"/>
        </w:rPr>
      </w:pPr>
    </w:p>
    <w:p w14:paraId="60B7F288" w14:textId="77777777" w:rsidR="00CF11CA" w:rsidRPr="00E26D30" w:rsidRDefault="00CF11CA" w:rsidP="00E652E0">
      <w:pPr>
        <w:widowControl/>
        <w:numPr>
          <w:ilvl w:val="0"/>
          <w:numId w:val="24"/>
        </w:numPr>
        <w:spacing w:before="120" w:after="0" w:line="240" w:lineRule="auto"/>
        <w:jc w:val="center"/>
        <w:rPr>
          <w:rFonts w:ascii="Arial" w:hAnsi="Arial" w:cs="Arial"/>
          <w:sz w:val="20"/>
          <w:szCs w:val="20"/>
        </w:rPr>
      </w:pPr>
      <w:r w:rsidRPr="00E26D30">
        <w:rPr>
          <w:rFonts w:ascii="Arial" w:hAnsi="Arial" w:cs="Arial"/>
          <w:sz w:val="20"/>
          <w:szCs w:val="20"/>
        </w:rPr>
        <w:t>člen</w:t>
      </w:r>
    </w:p>
    <w:p w14:paraId="0BE03728" w14:textId="77777777" w:rsidR="00CF11CA" w:rsidRDefault="00CF11CA" w:rsidP="00CF11CA">
      <w:pPr>
        <w:spacing w:after="0" w:line="240" w:lineRule="auto"/>
        <w:jc w:val="both"/>
        <w:rPr>
          <w:rFonts w:ascii="Arial" w:hAnsi="Arial" w:cs="Arial"/>
          <w:sz w:val="20"/>
          <w:szCs w:val="20"/>
        </w:rPr>
      </w:pPr>
      <w:r w:rsidRPr="00E26D30">
        <w:rPr>
          <w:rFonts w:ascii="Arial" w:hAnsi="Arial" w:cs="Arial"/>
          <w:sz w:val="20"/>
          <w:szCs w:val="20"/>
        </w:rPr>
        <w:t>Pogodbeni stranki se obvezujeta, da bosta uredili vse, kar je potrebno za izvršitev pogodbe in da bosta ravnali kot dobra gospodarja.</w:t>
      </w:r>
    </w:p>
    <w:p w14:paraId="30F4248C" w14:textId="77777777" w:rsidR="009A3518" w:rsidRDefault="009A3518" w:rsidP="00CF11CA">
      <w:pPr>
        <w:spacing w:after="0" w:line="240" w:lineRule="auto"/>
        <w:jc w:val="both"/>
        <w:rPr>
          <w:rFonts w:ascii="Arial" w:hAnsi="Arial" w:cs="Arial"/>
          <w:sz w:val="20"/>
          <w:szCs w:val="20"/>
        </w:rPr>
      </w:pPr>
    </w:p>
    <w:p w14:paraId="5E832AF7" w14:textId="77777777" w:rsidR="00CF11CA" w:rsidRPr="00E26D30" w:rsidRDefault="00CF11CA" w:rsidP="00E652E0">
      <w:pPr>
        <w:widowControl/>
        <w:numPr>
          <w:ilvl w:val="0"/>
          <w:numId w:val="24"/>
        </w:numPr>
        <w:spacing w:before="120" w:after="0" w:line="240" w:lineRule="auto"/>
        <w:jc w:val="center"/>
        <w:rPr>
          <w:rFonts w:ascii="Arial" w:hAnsi="Arial" w:cs="Arial"/>
          <w:sz w:val="20"/>
          <w:szCs w:val="20"/>
        </w:rPr>
      </w:pPr>
      <w:r w:rsidRPr="00E26D30">
        <w:rPr>
          <w:rFonts w:ascii="Arial" w:hAnsi="Arial" w:cs="Arial"/>
          <w:sz w:val="20"/>
          <w:szCs w:val="20"/>
        </w:rPr>
        <w:t>člen</w:t>
      </w:r>
    </w:p>
    <w:p w14:paraId="69144050" w14:textId="77777777" w:rsidR="00CF11CA" w:rsidRPr="00E26D30" w:rsidRDefault="00CF11CA" w:rsidP="00CF11CA">
      <w:pPr>
        <w:spacing w:after="0" w:line="240" w:lineRule="auto"/>
        <w:jc w:val="both"/>
        <w:rPr>
          <w:rFonts w:ascii="Arial" w:hAnsi="Arial" w:cs="Arial"/>
          <w:sz w:val="20"/>
          <w:szCs w:val="20"/>
        </w:rPr>
      </w:pPr>
      <w:r w:rsidRPr="00E26D30">
        <w:rPr>
          <w:rFonts w:ascii="Arial" w:hAnsi="Arial" w:cs="Arial"/>
          <w:sz w:val="20"/>
          <w:szCs w:val="20"/>
        </w:rPr>
        <w:t>Pogodbeni stranki sta sporazumni, da bosta morebitna nesoglasja oz. spore reševali predvsem sporazumno, če v tem ne bi uspeli, bo pa v sporih odločilo pristojno sodišče v Ljubljani.</w:t>
      </w:r>
    </w:p>
    <w:p w14:paraId="48F41D32" w14:textId="77777777" w:rsidR="00CF11CA" w:rsidRPr="00E26D30" w:rsidRDefault="00CF11CA" w:rsidP="00CF11CA">
      <w:pPr>
        <w:spacing w:after="0" w:line="240" w:lineRule="auto"/>
        <w:jc w:val="both"/>
        <w:rPr>
          <w:rFonts w:ascii="Arial" w:hAnsi="Arial" w:cs="Arial"/>
          <w:sz w:val="20"/>
          <w:szCs w:val="20"/>
        </w:rPr>
      </w:pPr>
    </w:p>
    <w:p w14:paraId="5810E2BA" w14:textId="77777777" w:rsidR="00CF11CA" w:rsidRPr="00E26D30" w:rsidRDefault="00CF11CA" w:rsidP="00E652E0">
      <w:pPr>
        <w:widowControl/>
        <w:numPr>
          <w:ilvl w:val="0"/>
          <w:numId w:val="24"/>
        </w:numPr>
        <w:spacing w:before="120" w:after="0" w:line="240" w:lineRule="auto"/>
        <w:jc w:val="center"/>
        <w:rPr>
          <w:rFonts w:ascii="Arial" w:hAnsi="Arial" w:cs="Arial"/>
          <w:sz w:val="20"/>
          <w:szCs w:val="20"/>
        </w:rPr>
      </w:pPr>
      <w:r w:rsidRPr="00E26D30">
        <w:rPr>
          <w:rFonts w:ascii="Arial" w:hAnsi="Arial" w:cs="Arial"/>
          <w:sz w:val="20"/>
          <w:szCs w:val="20"/>
        </w:rPr>
        <w:t xml:space="preserve"> člen</w:t>
      </w:r>
    </w:p>
    <w:p w14:paraId="1AD6D210" w14:textId="7649A743" w:rsidR="00CF11CA" w:rsidRPr="00E26D30" w:rsidRDefault="00CF11CA" w:rsidP="00CF11CA">
      <w:pPr>
        <w:spacing w:after="0" w:line="240" w:lineRule="auto"/>
        <w:jc w:val="both"/>
        <w:rPr>
          <w:rFonts w:ascii="Arial" w:hAnsi="Arial" w:cs="Arial"/>
          <w:sz w:val="20"/>
          <w:szCs w:val="20"/>
        </w:rPr>
      </w:pPr>
      <w:r w:rsidRPr="00E26D30">
        <w:rPr>
          <w:rFonts w:ascii="Arial" w:hAnsi="Arial" w:cs="Arial"/>
          <w:sz w:val="20"/>
          <w:szCs w:val="20"/>
        </w:rPr>
        <w:t xml:space="preserve">Pogodba je sestavljena </w:t>
      </w:r>
      <w:r w:rsidR="009A3518" w:rsidRPr="002A3362">
        <w:rPr>
          <w:rFonts w:ascii="Arial" w:hAnsi="Arial" w:cs="Arial"/>
          <w:sz w:val="20"/>
          <w:szCs w:val="20"/>
        </w:rPr>
        <w:t xml:space="preserve">in podpisana </w:t>
      </w:r>
      <w:r w:rsidRPr="00E26D30">
        <w:rPr>
          <w:rFonts w:ascii="Arial" w:hAnsi="Arial" w:cs="Arial"/>
          <w:sz w:val="20"/>
          <w:szCs w:val="20"/>
        </w:rPr>
        <w:t>v 4 enakih izvodih, od katerih vsaka pogodbena stranka prejme po 2 izvoda.</w:t>
      </w:r>
    </w:p>
    <w:p w14:paraId="3E457725" w14:textId="77777777" w:rsidR="00CF11CA" w:rsidRDefault="00CF11CA" w:rsidP="00CF11CA">
      <w:pPr>
        <w:spacing w:after="0" w:line="240" w:lineRule="auto"/>
        <w:rPr>
          <w:rFonts w:ascii="Arial" w:hAnsi="Arial" w:cs="Arial"/>
          <w:sz w:val="20"/>
          <w:szCs w:val="20"/>
        </w:rPr>
      </w:pPr>
    </w:p>
    <w:p w14:paraId="09F89D49" w14:textId="77777777" w:rsidR="00CF11CA" w:rsidRDefault="00CF11CA" w:rsidP="00CF11CA">
      <w:pPr>
        <w:spacing w:after="0" w:line="240" w:lineRule="auto"/>
        <w:rPr>
          <w:rFonts w:ascii="Arial" w:hAnsi="Arial" w:cs="Arial"/>
          <w:sz w:val="20"/>
          <w:szCs w:val="20"/>
        </w:rPr>
      </w:pPr>
    </w:p>
    <w:p w14:paraId="21B6C101" w14:textId="77777777" w:rsidR="00CF11CA" w:rsidRPr="00E26D30" w:rsidRDefault="00CF11CA" w:rsidP="00CF11CA">
      <w:pPr>
        <w:spacing w:after="0" w:line="240" w:lineRule="auto"/>
        <w:rPr>
          <w:rFonts w:ascii="Arial" w:hAnsi="Arial" w:cs="Arial"/>
          <w:sz w:val="20"/>
          <w:szCs w:val="20"/>
        </w:rPr>
      </w:pPr>
    </w:p>
    <w:p w14:paraId="7B1701C6" w14:textId="77777777" w:rsidR="00CF11CA" w:rsidRPr="00E26D30" w:rsidRDefault="00CF11CA" w:rsidP="00CF11CA">
      <w:pPr>
        <w:spacing w:after="0" w:line="240" w:lineRule="auto"/>
        <w:rPr>
          <w:rFonts w:ascii="Arial" w:hAnsi="Arial" w:cs="Arial"/>
          <w:sz w:val="20"/>
          <w:szCs w:val="20"/>
        </w:rPr>
      </w:pPr>
      <w:r w:rsidRPr="00E26D30">
        <w:rPr>
          <w:rFonts w:ascii="Arial" w:hAnsi="Arial" w:cs="Arial"/>
          <w:sz w:val="20"/>
          <w:szCs w:val="20"/>
        </w:rPr>
        <w:t>Številka: ___________</w:t>
      </w:r>
    </w:p>
    <w:p w14:paraId="3CAC14E5" w14:textId="77777777" w:rsidR="00CF11CA" w:rsidRPr="00E26D30" w:rsidRDefault="00CF11CA" w:rsidP="00CF11CA">
      <w:pPr>
        <w:spacing w:after="0" w:line="240" w:lineRule="auto"/>
        <w:rPr>
          <w:rFonts w:ascii="Arial" w:hAnsi="Arial" w:cs="Arial"/>
          <w:sz w:val="20"/>
          <w:szCs w:val="20"/>
        </w:rPr>
      </w:pPr>
      <w:r w:rsidRPr="00E26D30">
        <w:rPr>
          <w:rFonts w:ascii="Arial" w:hAnsi="Arial" w:cs="Arial"/>
          <w:sz w:val="20"/>
          <w:szCs w:val="20"/>
        </w:rPr>
        <w:t>Ljubljana: __________</w:t>
      </w:r>
    </w:p>
    <w:p w14:paraId="30AA7AB8" w14:textId="77777777" w:rsidR="00CF11CA" w:rsidRDefault="00CF11CA" w:rsidP="00CF11CA">
      <w:pPr>
        <w:spacing w:after="0" w:line="240" w:lineRule="auto"/>
        <w:jc w:val="both"/>
        <w:rPr>
          <w:rFonts w:ascii="Arial" w:hAnsi="Arial" w:cs="Arial"/>
          <w:sz w:val="20"/>
          <w:szCs w:val="20"/>
        </w:rPr>
      </w:pPr>
    </w:p>
    <w:p w14:paraId="1732C368" w14:textId="77777777" w:rsidR="00CF11CA" w:rsidRDefault="00CF11CA" w:rsidP="00CF11CA">
      <w:pPr>
        <w:spacing w:after="0" w:line="240" w:lineRule="auto"/>
        <w:jc w:val="both"/>
        <w:rPr>
          <w:rFonts w:ascii="Arial" w:hAnsi="Arial" w:cs="Arial"/>
          <w:sz w:val="20"/>
          <w:szCs w:val="20"/>
        </w:rPr>
      </w:pPr>
    </w:p>
    <w:p w14:paraId="117F291A" w14:textId="77777777" w:rsidR="00CF11CA" w:rsidRDefault="00CF11CA" w:rsidP="00CF11CA">
      <w:pPr>
        <w:spacing w:after="0" w:line="240" w:lineRule="auto"/>
        <w:jc w:val="both"/>
        <w:rPr>
          <w:rFonts w:ascii="Arial" w:hAnsi="Arial" w:cs="Arial"/>
          <w:sz w:val="20"/>
          <w:szCs w:val="20"/>
        </w:rPr>
      </w:pPr>
    </w:p>
    <w:p w14:paraId="56588663" w14:textId="77777777" w:rsidR="00CF11CA" w:rsidRPr="00E26D30" w:rsidRDefault="00CF11CA" w:rsidP="00CF11CA">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1D2869CB" w14:textId="77777777" w:rsidR="00CF11CA" w:rsidRPr="00E26D30" w:rsidRDefault="00CF11CA" w:rsidP="00CF11CA">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326F64D1" w14:textId="77777777" w:rsidR="00CF11CA" w:rsidRPr="00E26D30" w:rsidRDefault="00CF11CA" w:rsidP="00CF11CA">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767B781E" w14:textId="77777777" w:rsidR="00CF11CA" w:rsidRDefault="00CF11CA" w:rsidP="00CF11CA">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Dr. Marjan Sedej</w:t>
      </w:r>
    </w:p>
    <w:p w14:paraId="134D6A74" w14:textId="77777777" w:rsidR="00CF11CA" w:rsidRDefault="00CF11CA" w:rsidP="00A40486">
      <w:pPr>
        <w:keepNext/>
        <w:spacing w:after="0" w:line="240" w:lineRule="auto"/>
        <w:jc w:val="center"/>
        <w:rPr>
          <w:rFonts w:ascii="Arial" w:hAnsi="Arial" w:cs="Arial"/>
          <w:b/>
          <w:sz w:val="20"/>
          <w:szCs w:val="20"/>
        </w:rPr>
      </w:pPr>
    </w:p>
    <w:p w14:paraId="16027138" w14:textId="77777777" w:rsidR="00CF11CA" w:rsidRDefault="00CF11CA" w:rsidP="00A40486">
      <w:pPr>
        <w:keepNext/>
        <w:spacing w:after="0" w:line="240" w:lineRule="auto"/>
        <w:jc w:val="center"/>
        <w:rPr>
          <w:rFonts w:ascii="Arial" w:hAnsi="Arial" w:cs="Arial"/>
          <w:b/>
          <w:sz w:val="20"/>
          <w:szCs w:val="20"/>
        </w:rPr>
      </w:pPr>
    </w:p>
    <w:p w14:paraId="73F08050" w14:textId="7407191D" w:rsidR="001B3AFF" w:rsidRPr="005F7313" w:rsidRDefault="001B3AFF" w:rsidP="005440AD">
      <w:pPr>
        <w:spacing w:after="0" w:line="240" w:lineRule="auto"/>
        <w:jc w:val="both"/>
        <w:rPr>
          <w:rFonts w:ascii="Arial" w:hAnsi="Arial" w:cs="Arial"/>
          <w:sz w:val="20"/>
          <w:szCs w:val="20"/>
        </w:rPr>
      </w:pPr>
    </w:p>
    <w:sectPr w:rsidR="001B3AFF" w:rsidRPr="005F7313" w:rsidSect="00557E11">
      <w:headerReference w:type="first" r:id="rId11"/>
      <w:footerReference w:type="first" r:id="rId12"/>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DE3E" w14:textId="77777777" w:rsidR="001E7775" w:rsidRDefault="001E7775" w:rsidP="00BC319C">
      <w:pPr>
        <w:spacing w:after="0" w:line="240" w:lineRule="auto"/>
      </w:pPr>
      <w:r>
        <w:separator/>
      </w:r>
    </w:p>
  </w:endnote>
  <w:endnote w:type="continuationSeparator" w:id="0">
    <w:p w14:paraId="5922B3AE" w14:textId="77777777" w:rsidR="001E7775" w:rsidRDefault="001E7775"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2B17FE2" w14:textId="77777777" w:rsidR="00557E11" w:rsidRDefault="00557E11" w:rsidP="00557E11">
        <w:pPr>
          <w:pStyle w:val="Noga"/>
          <w:jc w:val="center"/>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Pr>
            <w:rStyle w:val="tevilkastrani"/>
            <w:rFonts w:ascii="Arial" w:hAnsi="Arial" w:cs="Arial"/>
            <w:sz w:val="18"/>
            <w:szCs w:val="18"/>
          </w:rPr>
          <w:t>62</w:t>
        </w:r>
        <w:r w:rsidRPr="00202518">
          <w:rPr>
            <w:rStyle w:val="tevilkastrani"/>
            <w:rFonts w:ascii="Arial" w:hAnsi="Arial" w:cs="Arial"/>
            <w:sz w:val="18"/>
            <w:szCs w:val="18"/>
          </w:rPr>
          <w:fldChar w:fldCharType="end"/>
        </w:r>
      </w:p>
    </w:sdtContent>
  </w:sdt>
  <w:p w14:paraId="69273838" w14:textId="77777777" w:rsidR="00FC6B80" w:rsidRPr="00557E11" w:rsidRDefault="00FC6B80" w:rsidP="00557E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92A8" w14:textId="77777777" w:rsidR="00557E11" w:rsidRDefault="00557E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EA93" w14:textId="77777777" w:rsidR="001E7775" w:rsidRDefault="001E7775" w:rsidP="00BC319C">
      <w:pPr>
        <w:spacing w:after="0" w:line="240" w:lineRule="auto"/>
      </w:pPr>
      <w:r>
        <w:separator/>
      </w:r>
    </w:p>
  </w:footnote>
  <w:footnote w:type="continuationSeparator" w:id="0">
    <w:p w14:paraId="7FB5BA82" w14:textId="77777777" w:rsidR="001E7775" w:rsidRDefault="001E7775"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781C" w14:textId="2FFEE34D" w:rsidR="00FC6B80" w:rsidRDefault="00FC6B80">
    <w:pPr>
      <w:pStyle w:val="Glava"/>
    </w:pPr>
    <w:r>
      <w:rPr>
        <w:noProof/>
      </w:rPr>
      <w:drawing>
        <wp:inline distT="0" distB="0" distL="0" distR="0" wp14:anchorId="6062C229" wp14:editId="47BF79C8">
          <wp:extent cx="5561965" cy="657370"/>
          <wp:effectExtent l="0" t="0" r="635" b="3175"/>
          <wp:docPr id="1977697221" name="Slika 1977697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2B63C56C" w:rsidR="00FC6B80" w:rsidRDefault="00FC6B8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1901844803" name="Slika 1901844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26E8D904" w:rsidR="00E8221C" w:rsidRDefault="00E8221C" w:rsidP="00807F92">
    <w:pPr>
      <w:pStyle w:val="Glava"/>
      <w:tabs>
        <w:tab w:val="clear" w:pos="4536"/>
        <w:tab w:val="clear" w:pos="9072"/>
        <w:tab w:val="left" w:pos="5865"/>
      </w:tabs>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3"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4"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B57B4D"/>
    <w:multiLevelType w:val="hybridMultilevel"/>
    <w:tmpl w:val="1846B3B6"/>
    <w:lvl w:ilvl="0" w:tplc="82243D16">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24728E"/>
    <w:multiLevelType w:val="hybridMultilevel"/>
    <w:tmpl w:val="00A62E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5E70A7"/>
    <w:multiLevelType w:val="hybridMultilevel"/>
    <w:tmpl w:val="1DCEAF4C"/>
    <w:lvl w:ilvl="0" w:tplc="7100874C">
      <w:start w:val="5"/>
      <w:numFmt w:val="bullet"/>
      <w:lvlText w:val="-"/>
      <w:lvlJc w:val="left"/>
      <w:pPr>
        <w:ind w:left="4472" w:hanging="360"/>
      </w:pPr>
      <w:rPr>
        <w:rFonts w:ascii="Verdana" w:eastAsia="Times New Roman" w:hAnsi="Verdana" w:cs="Tahoma"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ED1668"/>
    <w:multiLevelType w:val="hybridMultilevel"/>
    <w:tmpl w:val="CED44A3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3" w15:restartNumberingAfterBreak="0">
    <w:nsid w:val="79EF211A"/>
    <w:multiLevelType w:val="singleLevel"/>
    <w:tmpl w:val="0424000F"/>
    <w:lvl w:ilvl="0">
      <w:start w:val="1"/>
      <w:numFmt w:val="decimal"/>
      <w:lvlText w:val="%1."/>
      <w:lvlJc w:val="left"/>
      <w:pPr>
        <w:ind w:left="720" w:hanging="360"/>
      </w:pPr>
    </w:lvl>
  </w:abstractNum>
  <w:abstractNum w:abstractNumId="34" w15:restartNumberingAfterBreak="0">
    <w:nsid w:val="7F2160C8"/>
    <w:multiLevelType w:val="hybridMultilevel"/>
    <w:tmpl w:val="C944E0F4"/>
    <w:lvl w:ilvl="0" w:tplc="17A212A8">
      <w:start w:val="1"/>
      <w:numFmt w:val="lowerLetter"/>
      <w:lvlText w:val="%1)"/>
      <w:lvlJc w:val="left"/>
      <w:pPr>
        <w:tabs>
          <w:tab w:val="num" w:pos="720"/>
        </w:tabs>
        <w:ind w:left="720" w:hanging="360"/>
      </w:pPr>
      <w:rPr>
        <w:rFonts w:hint="default"/>
      </w:rPr>
    </w:lvl>
    <w:lvl w:ilvl="1" w:tplc="04240017">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FD2730D"/>
    <w:multiLevelType w:val="hybridMultilevel"/>
    <w:tmpl w:val="01D827DC"/>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2044037">
    <w:abstractNumId w:val="32"/>
  </w:num>
  <w:num w:numId="2" w16cid:durableId="107241426">
    <w:abstractNumId w:val="32"/>
    <w:lvlOverride w:ilvl="0">
      <w:lvl w:ilvl="0">
        <w:start w:val="1"/>
        <w:numFmt w:val="decimal"/>
        <w:lvlText w:val="%1."/>
        <w:legacy w:legacy="1" w:legacySpace="0" w:legacyIndent="283"/>
        <w:lvlJc w:val="left"/>
        <w:pPr>
          <w:ind w:left="283" w:hanging="283"/>
        </w:pPr>
      </w:lvl>
    </w:lvlOverride>
  </w:num>
  <w:num w:numId="3" w16cid:durableId="1269385379">
    <w:abstractNumId w:val="6"/>
  </w:num>
  <w:num w:numId="4" w16cid:durableId="435557979">
    <w:abstractNumId w:val="13"/>
  </w:num>
  <w:num w:numId="5" w16cid:durableId="287394018">
    <w:abstractNumId w:val="20"/>
  </w:num>
  <w:num w:numId="6" w16cid:durableId="2029138989">
    <w:abstractNumId w:val="14"/>
  </w:num>
  <w:num w:numId="7" w16cid:durableId="491721441">
    <w:abstractNumId w:val="28"/>
  </w:num>
  <w:num w:numId="8" w16cid:durableId="1192887996">
    <w:abstractNumId w:val="33"/>
  </w:num>
  <w:num w:numId="9" w16cid:durableId="2118409636">
    <w:abstractNumId w:val="25"/>
  </w:num>
  <w:num w:numId="10" w16cid:durableId="1041787444">
    <w:abstractNumId w:val="9"/>
  </w:num>
  <w:num w:numId="11" w16cid:durableId="578056436">
    <w:abstractNumId w:val="5"/>
  </w:num>
  <w:num w:numId="12" w16cid:durableId="2042045895">
    <w:abstractNumId w:val="19"/>
  </w:num>
  <w:num w:numId="13" w16cid:durableId="798188764">
    <w:abstractNumId w:val="4"/>
  </w:num>
  <w:num w:numId="14" w16cid:durableId="797643936">
    <w:abstractNumId w:val="31"/>
  </w:num>
  <w:num w:numId="15" w16cid:durableId="1992438452">
    <w:abstractNumId w:val="29"/>
  </w:num>
  <w:num w:numId="16" w16cid:durableId="5067502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1053093">
    <w:abstractNumId w:val="27"/>
  </w:num>
  <w:num w:numId="18" w16cid:durableId="1204441897">
    <w:abstractNumId w:val="18"/>
  </w:num>
  <w:num w:numId="19" w16cid:durableId="102520794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12"/>
  </w:num>
  <w:num w:numId="22" w16cid:durableId="619192783">
    <w:abstractNumId w:val="10"/>
  </w:num>
  <w:num w:numId="23" w16cid:durableId="1837525884">
    <w:abstractNumId w:val="11"/>
  </w:num>
  <w:num w:numId="24" w16cid:durableId="859782621">
    <w:abstractNumId w:val="30"/>
  </w:num>
  <w:num w:numId="25" w16cid:durableId="3098268">
    <w:abstractNumId w:val="8"/>
  </w:num>
  <w:num w:numId="26" w16cid:durableId="200217594">
    <w:abstractNumId w:val="17"/>
  </w:num>
  <w:num w:numId="27" w16cid:durableId="2124421310">
    <w:abstractNumId w:val="16"/>
  </w:num>
  <w:num w:numId="28" w16cid:durableId="1979411377">
    <w:abstractNumId w:val="23"/>
  </w:num>
  <w:num w:numId="29" w16cid:durableId="483859292">
    <w:abstractNumId w:val="21"/>
  </w:num>
  <w:num w:numId="30" w16cid:durableId="1300265885">
    <w:abstractNumId w:val="15"/>
  </w:num>
  <w:num w:numId="31" w16cid:durableId="2144351085">
    <w:abstractNumId w:val="7"/>
  </w:num>
  <w:num w:numId="32" w16cid:durableId="643781810">
    <w:abstractNumId w:val="35"/>
  </w:num>
  <w:num w:numId="33" w16cid:durableId="1825193621">
    <w:abstractNumId w:val="34"/>
  </w:num>
  <w:num w:numId="34" w16cid:durableId="209731380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7503"/>
    <w:rsid w:val="000A5859"/>
    <w:rsid w:val="000B3078"/>
    <w:rsid w:val="000B3F32"/>
    <w:rsid w:val="000B63CB"/>
    <w:rsid w:val="000C17E5"/>
    <w:rsid w:val="000C2DD5"/>
    <w:rsid w:val="000C6D0E"/>
    <w:rsid w:val="000C7334"/>
    <w:rsid w:val="000D0BB6"/>
    <w:rsid w:val="000D3771"/>
    <w:rsid w:val="000E0F91"/>
    <w:rsid w:val="000E173D"/>
    <w:rsid w:val="000E30B9"/>
    <w:rsid w:val="000E3BB4"/>
    <w:rsid w:val="000E4F59"/>
    <w:rsid w:val="000F123D"/>
    <w:rsid w:val="000F38A7"/>
    <w:rsid w:val="000F3E37"/>
    <w:rsid w:val="000F4A40"/>
    <w:rsid w:val="000F7F7D"/>
    <w:rsid w:val="001059AA"/>
    <w:rsid w:val="00106A42"/>
    <w:rsid w:val="0011183B"/>
    <w:rsid w:val="0011591E"/>
    <w:rsid w:val="00120C64"/>
    <w:rsid w:val="001219E7"/>
    <w:rsid w:val="00122F1E"/>
    <w:rsid w:val="001249BA"/>
    <w:rsid w:val="00132176"/>
    <w:rsid w:val="00141053"/>
    <w:rsid w:val="001437D4"/>
    <w:rsid w:val="00146707"/>
    <w:rsid w:val="001469CB"/>
    <w:rsid w:val="0014778F"/>
    <w:rsid w:val="001523C2"/>
    <w:rsid w:val="00156C19"/>
    <w:rsid w:val="0015755B"/>
    <w:rsid w:val="001628A2"/>
    <w:rsid w:val="001645F0"/>
    <w:rsid w:val="00165A08"/>
    <w:rsid w:val="001664ED"/>
    <w:rsid w:val="001704D2"/>
    <w:rsid w:val="00175E0B"/>
    <w:rsid w:val="001771EE"/>
    <w:rsid w:val="00177EAF"/>
    <w:rsid w:val="00180188"/>
    <w:rsid w:val="0018081B"/>
    <w:rsid w:val="0018127A"/>
    <w:rsid w:val="0018197C"/>
    <w:rsid w:val="00181E63"/>
    <w:rsid w:val="00185475"/>
    <w:rsid w:val="001910E0"/>
    <w:rsid w:val="001915A1"/>
    <w:rsid w:val="001940D7"/>
    <w:rsid w:val="00196D40"/>
    <w:rsid w:val="001A09A4"/>
    <w:rsid w:val="001A2980"/>
    <w:rsid w:val="001B1C5B"/>
    <w:rsid w:val="001B3AFF"/>
    <w:rsid w:val="001C18F3"/>
    <w:rsid w:val="001D4E92"/>
    <w:rsid w:val="001D50E6"/>
    <w:rsid w:val="001D76AC"/>
    <w:rsid w:val="001E018C"/>
    <w:rsid w:val="001E079A"/>
    <w:rsid w:val="001E0E63"/>
    <w:rsid w:val="001E0FD9"/>
    <w:rsid w:val="001E2758"/>
    <w:rsid w:val="001E39C3"/>
    <w:rsid w:val="001E7775"/>
    <w:rsid w:val="00202518"/>
    <w:rsid w:val="00202FBF"/>
    <w:rsid w:val="00205092"/>
    <w:rsid w:val="002069D6"/>
    <w:rsid w:val="00210797"/>
    <w:rsid w:val="00224395"/>
    <w:rsid w:val="002269F9"/>
    <w:rsid w:val="002312C8"/>
    <w:rsid w:val="00236963"/>
    <w:rsid w:val="00237563"/>
    <w:rsid w:val="00240F7A"/>
    <w:rsid w:val="00241180"/>
    <w:rsid w:val="00243DED"/>
    <w:rsid w:val="0024653D"/>
    <w:rsid w:val="00250BB6"/>
    <w:rsid w:val="00256CE7"/>
    <w:rsid w:val="0025760E"/>
    <w:rsid w:val="00257832"/>
    <w:rsid w:val="002705B4"/>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4C91"/>
    <w:rsid w:val="002B4E87"/>
    <w:rsid w:val="002C03F8"/>
    <w:rsid w:val="002C6876"/>
    <w:rsid w:val="002C7A80"/>
    <w:rsid w:val="002D0A17"/>
    <w:rsid w:val="002D401A"/>
    <w:rsid w:val="002D7FD9"/>
    <w:rsid w:val="002E4576"/>
    <w:rsid w:val="002E4629"/>
    <w:rsid w:val="002E783B"/>
    <w:rsid w:val="002F35A4"/>
    <w:rsid w:val="002F3F7A"/>
    <w:rsid w:val="002F5FE1"/>
    <w:rsid w:val="00300044"/>
    <w:rsid w:val="00307F9E"/>
    <w:rsid w:val="0031001D"/>
    <w:rsid w:val="00312EEC"/>
    <w:rsid w:val="00314FEF"/>
    <w:rsid w:val="0031539F"/>
    <w:rsid w:val="00321DDB"/>
    <w:rsid w:val="003220F1"/>
    <w:rsid w:val="00322937"/>
    <w:rsid w:val="003235E4"/>
    <w:rsid w:val="003243E6"/>
    <w:rsid w:val="00327428"/>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5E90"/>
    <w:rsid w:val="0038673F"/>
    <w:rsid w:val="003903AA"/>
    <w:rsid w:val="00392037"/>
    <w:rsid w:val="003943C1"/>
    <w:rsid w:val="00397291"/>
    <w:rsid w:val="003A030E"/>
    <w:rsid w:val="003A06A9"/>
    <w:rsid w:val="003A4A16"/>
    <w:rsid w:val="003B0D83"/>
    <w:rsid w:val="003B4E8D"/>
    <w:rsid w:val="003B645B"/>
    <w:rsid w:val="003B74E0"/>
    <w:rsid w:val="003C026E"/>
    <w:rsid w:val="003D1488"/>
    <w:rsid w:val="003E5237"/>
    <w:rsid w:val="003E6123"/>
    <w:rsid w:val="003E7555"/>
    <w:rsid w:val="003E7C3B"/>
    <w:rsid w:val="003F0419"/>
    <w:rsid w:val="003F4290"/>
    <w:rsid w:val="003F6620"/>
    <w:rsid w:val="003F7603"/>
    <w:rsid w:val="00403361"/>
    <w:rsid w:val="0040574D"/>
    <w:rsid w:val="0041095B"/>
    <w:rsid w:val="00413C98"/>
    <w:rsid w:val="00421268"/>
    <w:rsid w:val="0042726F"/>
    <w:rsid w:val="0042732D"/>
    <w:rsid w:val="0043081A"/>
    <w:rsid w:val="00431B0C"/>
    <w:rsid w:val="004331A0"/>
    <w:rsid w:val="00433F03"/>
    <w:rsid w:val="00434D82"/>
    <w:rsid w:val="00444467"/>
    <w:rsid w:val="00444F2B"/>
    <w:rsid w:val="00451202"/>
    <w:rsid w:val="00453780"/>
    <w:rsid w:val="004565EB"/>
    <w:rsid w:val="00457C6F"/>
    <w:rsid w:val="0046072B"/>
    <w:rsid w:val="004621B1"/>
    <w:rsid w:val="004653B9"/>
    <w:rsid w:val="00466D68"/>
    <w:rsid w:val="004751A0"/>
    <w:rsid w:val="0047665B"/>
    <w:rsid w:val="004766FA"/>
    <w:rsid w:val="0047705B"/>
    <w:rsid w:val="00482416"/>
    <w:rsid w:val="00484B5C"/>
    <w:rsid w:val="00484B87"/>
    <w:rsid w:val="0048641D"/>
    <w:rsid w:val="00486EB9"/>
    <w:rsid w:val="004914B5"/>
    <w:rsid w:val="00496BFC"/>
    <w:rsid w:val="004A760E"/>
    <w:rsid w:val="004B19AD"/>
    <w:rsid w:val="004B1CA6"/>
    <w:rsid w:val="004B6F87"/>
    <w:rsid w:val="004B7EA1"/>
    <w:rsid w:val="004C3DEC"/>
    <w:rsid w:val="004D662B"/>
    <w:rsid w:val="004D68BC"/>
    <w:rsid w:val="004D6F99"/>
    <w:rsid w:val="004D7627"/>
    <w:rsid w:val="004D7D55"/>
    <w:rsid w:val="004E1661"/>
    <w:rsid w:val="004E2B45"/>
    <w:rsid w:val="004E4D15"/>
    <w:rsid w:val="004F170A"/>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40AD"/>
    <w:rsid w:val="00545769"/>
    <w:rsid w:val="0054590B"/>
    <w:rsid w:val="00545923"/>
    <w:rsid w:val="00545F96"/>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3A7A"/>
    <w:rsid w:val="005B07E4"/>
    <w:rsid w:val="005B1C22"/>
    <w:rsid w:val="005B2369"/>
    <w:rsid w:val="005B6D65"/>
    <w:rsid w:val="005C0A0F"/>
    <w:rsid w:val="005C0C23"/>
    <w:rsid w:val="005C0D47"/>
    <w:rsid w:val="005D20F5"/>
    <w:rsid w:val="005D7349"/>
    <w:rsid w:val="005D7581"/>
    <w:rsid w:val="005D75E1"/>
    <w:rsid w:val="005E10A8"/>
    <w:rsid w:val="005E1EF9"/>
    <w:rsid w:val="005E3FAA"/>
    <w:rsid w:val="005E75E2"/>
    <w:rsid w:val="005E7E10"/>
    <w:rsid w:val="005F16BD"/>
    <w:rsid w:val="005F41C0"/>
    <w:rsid w:val="005F7313"/>
    <w:rsid w:val="00600193"/>
    <w:rsid w:val="00604D27"/>
    <w:rsid w:val="0060678B"/>
    <w:rsid w:val="00611063"/>
    <w:rsid w:val="00612B41"/>
    <w:rsid w:val="00613A93"/>
    <w:rsid w:val="0061536C"/>
    <w:rsid w:val="006154AB"/>
    <w:rsid w:val="00617AEA"/>
    <w:rsid w:val="006209D3"/>
    <w:rsid w:val="00623126"/>
    <w:rsid w:val="00624A02"/>
    <w:rsid w:val="006300C2"/>
    <w:rsid w:val="0063066D"/>
    <w:rsid w:val="00635F23"/>
    <w:rsid w:val="0064294D"/>
    <w:rsid w:val="006476CC"/>
    <w:rsid w:val="00650F5F"/>
    <w:rsid w:val="006522D8"/>
    <w:rsid w:val="00652A47"/>
    <w:rsid w:val="00653033"/>
    <w:rsid w:val="0065509C"/>
    <w:rsid w:val="006554A3"/>
    <w:rsid w:val="00656998"/>
    <w:rsid w:val="0065768A"/>
    <w:rsid w:val="00657A2C"/>
    <w:rsid w:val="00657ED0"/>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52DB"/>
    <w:rsid w:val="006A625F"/>
    <w:rsid w:val="006A6B1D"/>
    <w:rsid w:val="006B2729"/>
    <w:rsid w:val="006B5CE7"/>
    <w:rsid w:val="006B7ABB"/>
    <w:rsid w:val="006C05E6"/>
    <w:rsid w:val="006C2CCD"/>
    <w:rsid w:val="006D7DF5"/>
    <w:rsid w:val="006E292A"/>
    <w:rsid w:val="006F0051"/>
    <w:rsid w:val="006F32EF"/>
    <w:rsid w:val="006F6AD5"/>
    <w:rsid w:val="006F7597"/>
    <w:rsid w:val="006F7C8B"/>
    <w:rsid w:val="00700D20"/>
    <w:rsid w:val="0071253B"/>
    <w:rsid w:val="007235EC"/>
    <w:rsid w:val="00731097"/>
    <w:rsid w:val="00732A85"/>
    <w:rsid w:val="00732C1D"/>
    <w:rsid w:val="0073586F"/>
    <w:rsid w:val="0074068D"/>
    <w:rsid w:val="00741F26"/>
    <w:rsid w:val="00747FFD"/>
    <w:rsid w:val="007607C8"/>
    <w:rsid w:val="00761183"/>
    <w:rsid w:val="0076177C"/>
    <w:rsid w:val="00761D1D"/>
    <w:rsid w:val="007669DB"/>
    <w:rsid w:val="007671FE"/>
    <w:rsid w:val="00771649"/>
    <w:rsid w:val="007725F4"/>
    <w:rsid w:val="00773AB8"/>
    <w:rsid w:val="00777B87"/>
    <w:rsid w:val="00777EC1"/>
    <w:rsid w:val="007813C0"/>
    <w:rsid w:val="00783348"/>
    <w:rsid w:val="00785DA4"/>
    <w:rsid w:val="007A1E20"/>
    <w:rsid w:val="007A2363"/>
    <w:rsid w:val="007A5E7F"/>
    <w:rsid w:val="007A7DB6"/>
    <w:rsid w:val="007B567B"/>
    <w:rsid w:val="007C22E7"/>
    <w:rsid w:val="007C37D2"/>
    <w:rsid w:val="007C3A7C"/>
    <w:rsid w:val="007C5836"/>
    <w:rsid w:val="007D0782"/>
    <w:rsid w:val="007D3BBB"/>
    <w:rsid w:val="007D50E5"/>
    <w:rsid w:val="007E164C"/>
    <w:rsid w:val="007F1CDC"/>
    <w:rsid w:val="007F4F06"/>
    <w:rsid w:val="007F5C62"/>
    <w:rsid w:val="008036FD"/>
    <w:rsid w:val="0080516D"/>
    <w:rsid w:val="00807F92"/>
    <w:rsid w:val="008137FE"/>
    <w:rsid w:val="0081524F"/>
    <w:rsid w:val="00822369"/>
    <w:rsid w:val="00822CBE"/>
    <w:rsid w:val="008233F3"/>
    <w:rsid w:val="00825DC3"/>
    <w:rsid w:val="00827098"/>
    <w:rsid w:val="0083096A"/>
    <w:rsid w:val="00831242"/>
    <w:rsid w:val="00841BD2"/>
    <w:rsid w:val="008424FA"/>
    <w:rsid w:val="00851AAA"/>
    <w:rsid w:val="008534A2"/>
    <w:rsid w:val="00860A03"/>
    <w:rsid w:val="0086225F"/>
    <w:rsid w:val="008668CF"/>
    <w:rsid w:val="00871E1F"/>
    <w:rsid w:val="008739F3"/>
    <w:rsid w:val="00874847"/>
    <w:rsid w:val="00875D45"/>
    <w:rsid w:val="0088512E"/>
    <w:rsid w:val="0088669D"/>
    <w:rsid w:val="00886AC5"/>
    <w:rsid w:val="00887187"/>
    <w:rsid w:val="00887662"/>
    <w:rsid w:val="00892BF0"/>
    <w:rsid w:val="0089588A"/>
    <w:rsid w:val="008958A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2C65"/>
    <w:rsid w:val="008E5405"/>
    <w:rsid w:val="008E6E4C"/>
    <w:rsid w:val="008E7211"/>
    <w:rsid w:val="008F398E"/>
    <w:rsid w:val="008F3B8F"/>
    <w:rsid w:val="008F614C"/>
    <w:rsid w:val="009011CF"/>
    <w:rsid w:val="009065BA"/>
    <w:rsid w:val="009111BB"/>
    <w:rsid w:val="00912251"/>
    <w:rsid w:val="009143F7"/>
    <w:rsid w:val="0092360A"/>
    <w:rsid w:val="009245FD"/>
    <w:rsid w:val="009264EC"/>
    <w:rsid w:val="009316BA"/>
    <w:rsid w:val="0094047E"/>
    <w:rsid w:val="009408B6"/>
    <w:rsid w:val="00942F7E"/>
    <w:rsid w:val="00944B88"/>
    <w:rsid w:val="009472F2"/>
    <w:rsid w:val="00951C03"/>
    <w:rsid w:val="00961734"/>
    <w:rsid w:val="00961AD5"/>
    <w:rsid w:val="009658B2"/>
    <w:rsid w:val="00966DB8"/>
    <w:rsid w:val="0097141D"/>
    <w:rsid w:val="009732BB"/>
    <w:rsid w:val="0097467B"/>
    <w:rsid w:val="00976071"/>
    <w:rsid w:val="00984801"/>
    <w:rsid w:val="00984C50"/>
    <w:rsid w:val="00991A1C"/>
    <w:rsid w:val="009A3518"/>
    <w:rsid w:val="009A62E0"/>
    <w:rsid w:val="009A75B1"/>
    <w:rsid w:val="009B49C8"/>
    <w:rsid w:val="009B70E3"/>
    <w:rsid w:val="009C7469"/>
    <w:rsid w:val="009D4889"/>
    <w:rsid w:val="009D599C"/>
    <w:rsid w:val="009E012A"/>
    <w:rsid w:val="009E1D6E"/>
    <w:rsid w:val="009E57FD"/>
    <w:rsid w:val="009E6ADD"/>
    <w:rsid w:val="009E7C55"/>
    <w:rsid w:val="009F1F62"/>
    <w:rsid w:val="009F3016"/>
    <w:rsid w:val="009F49EC"/>
    <w:rsid w:val="009F4DFF"/>
    <w:rsid w:val="009F696F"/>
    <w:rsid w:val="009F6FD2"/>
    <w:rsid w:val="00A00C2A"/>
    <w:rsid w:val="00A05E9D"/>
    <w:rsid w:val="00A06AE0"/>
    <w:rsid w:val="00A0749B"/>
    <w:rsid w:val="00A07AC5"/>
    <w:rsid w:val="00A123AF"/>
    <w:rsid w:val="00A13C41"/>
    <w:rsid w:val="00A1594A"/>
    <w:rsid w:val="00A160BB"/>
    <w:rsid w:val="00A20832"/>
    <w:rsid w:val="00A20D29"/>
    <w:rsid w:val="00A30294"/>
    <w:rsid w:val="00A3085D"/>
    <w:rsid w:val="00A327CA"/>
    <w:rsid w:val="00A3451E"/>
    <w:rsid w:val="00A34C7D"/>
    <w:rsid w:val="00A35E98"/>
    <w:rsid w:val="00A35F08"/>
    <w:rsid w:val="00A37F3A"/>
    <w:rsid w:val="00A40193"/>
    <w:rsid w:val="00A40486"/>
    <w:rsid w:val="00A40B8A"/>
    <w:rsid w:val="00A4330A"/>
    <w:rsid w:val="00A45776"/>
    <w:rsid w:val="00A47188"/>
    <w:rsid w:val="00A47A59"/>
    <w:rsid w:val="00A574B0"/>
    <w:rsid w:val="00A57684"/>
    <w:rsid w:val="00A618A0"/>
    <w:rsid w:val="00A61CD3"/>
    <w:rsid w:val="00A647DE"/>
    <w:rsid w:val="00A73AFC"/>
    <w:rsid w:val="00A769FE"/>
    <w:rsid w:val="00A76BD8"/>
    <w:rsid w:val="00A76D5F"/>
    <w:rsid w:val="00A80294"/>
    <w:rsid w:val="00A82588"/>
    <w:rsid w:val="00A83ECD"/>
    <w:rsid w:val="00A86D5C"/>
    <w:rsid w:val="00A90695"/>
    <w:rsid w:val="00A90D4D"/>
    <w:rsid w:val="00A9425E"/>
    <w:rsid w:val="00A94B8A"/>
    <w:rsid w:val="00AA64D5"/>
    <w:rsid w:val="00AB2B9C"/>
    <w:rsid w:val="00AB4C15"/>
    <w:rsid w:val="00AB6F26"/>
    <w:rsid w:val="00AB7A93"/>
    <w:rsid w:val="00AB7B3E"/>
    <w:rsid w:val="00AC4A61"/>
    <w:rsid w:val="00AC61A0"/>
    <w:rsid w:val="00AC7931"/>
    <w:rsid w:val="00AD0171"/>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19F6"/>
    <w:rsid w:val="00BB2AC3"/>
    <w:rsid w:val="00BB2E09"/>
    <w:rsid w:val="00BB34A2"/>
    <w:rsid w:val="00BB5469"/>
    <w:rsid w:val="00BC1747"/>
    <w:rsid w:val="00BC319C"/>
    <w:rsid w:val="00BC5243"/>
    <w:rsid w:val="00BC550A"/>
    <w:rsid w:val="00BE29C1"/>
    <w:rsid w:val="00BE44E9"/>
    <w:rsid w:val="00BE4FB3"/>
    <w:rsid w:val="00BE6C4D"/>
    <w:rsid w:val="00BE761B"/>
    <w:rsid w:val="00BF27A8"/>
    <w:rsid w:val="00BF3367"/>
    <w:rsid w:val="00BF435D"/>
    <w:rsid w:val="00BF49BE"/>
    <w:rsid w:val="00BF60E6"/>
    <w:rsid w:val="00C006E5"/>
    <w:rsid w:val="00C0677F"/>
    <w:rsid w:val="00C106FE"/>
    <w:rsid w:val="00C13506"/>
    <w:rsid w:val="00C14427"/>
    <w:rsid w:val="00C15CFE"/>
    <w:rsid w:val="00C1701A"/>
    <w:rsid w:val="00C17F8C"/>
    <w:rsid w:val="00C20055"/>
    <w:rsid w:val="00C23121"/>
    <w:rsid w:val="00C25F7C"/>
    <w:rsid w:val="00C30B02"/>
    <w:rsid w:val="00C34E46"/>
    <w:rsid w:val="00C36177"/>
    <w:rsid w:val="00C36CB6"/>
    <w:rsid w:val="00C406F7"/>
    <w:rsid w:val="00C433DA"/>
    <w:rsid w:val="00C5541F"/>
    <w:rsid w:val="00C554D7"/>
    <w:rsid w:val="00C62AE9"/>
    <w:rsid w:val="00C63791"/>
    <w:rsid w:val="00C66D7B"/>
    <w:rsid w:val="00C73206"/>
    <w:rsid w:val="00C748BF"/>
    <w:rsid w:val="00C828AA"/>
    <w:rsid w:val="00C83CB3"/>
    <w:rsid w:val="00C84204"/>
    <w:rsid w:val="00C84751"/>
    <w:rsid w:val="00C86115"/>
    <w:rsid w:val="00C912A0"/>
    <w:rsid w:val="00C91B51"/>
    <w:rsid w:val="00C95A8F"/>
    <w:rsid w:val="00CA1959"/>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CF11CA"/>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FCB"/>
    <w:rsid w:val="00D67F56"/>
    <w:rsid w:val="00D717AB"/>
    <w:rsid w:val="00D734C1"/>
    <w:rsid w:val="00D737BF"/>
    <w:rsid w:val="00D80AB5"/>
    <w:rsid w:val="00D814B5"/>
    <w:rsid w:val="00D826D8"/>
    <w:rsid w:val="00D8380A"/>
    <w:rsid w:val="00D84A93"/>
    <w:rsid w:val="00D87D37"/>
    <w:rsid w:val="00D929EB"/>
    <w:rsid w:val="00D93B71"/>
    <w:rsid w:val="00D9632D"/>
    <w:rsid w:val="00DA30D2"/>
    <w:rsid w:val="00DA4315"/>
    <w:rsid w:val="00DA60E7"/>
    <w:rsid w:val="00DA6466"/>
    <w:rsid w:val="00DA6FBB"/>
    <w:rsid w:val="00DA7633"/>
    <w:rsid w:val="00DB0E5D"/>
    <w:rsid w:val="00DB36FB"/>
    <w:rsid w:val="00DB37A4"/>
    <w:rsid w:val="00DB49AD"/>
    <w:rsid w:val="00DB6FEA"/>
    <w:rsid w:val="00DC6987"/>
    <w:rsid w:val="00DD2931"/>
    <w:rsid w:val="00DD3F96"/>
    <w:rsid w:val="00DD431B"/>
    <w:rsid w:val="00DD64B2"/>
    <w:rsid w:val="00DE10E3"/>
    <w:rsid w:val="00DE29E0"/>
    <w:rsid w:val="00DE2A3A"/>
    <w:rsid w:val="00DE2CE0"/>
    <w:rsid w:val="00DF210A"/>
    <w:rsid w:val="00DF2F30"/>
    <w:rsid w:val="00DF4003"/>
    <w:rsid w:val="00E0000F"/>
    <w:rsid w:val="00E02112"/>
    <w:rsid w:val="00E04576"/>
    <w:rsid w:val="00E111A4"/>
    <w:rsid w:val="00E11DE5"/>
    <w:rsid w:val="00E12AEE"/>
    <w:rsid w:val="00E15832"/>
    <w:rsid w:val="00E16D09"/>
    <w:rsid w:val="00E211DF"/>
    <w:rsid w:val="00E246A8"/>
    <w:rsid w:val="00E26D30"/>
    <w:rsid w:val="00E30A31"/>
    <w:rsid w:val="00E32B86"/>
    <w:rsid w:val="00E4015C"/>
    <w:rsid w:val="00E4045E"/>
    <w:rsid w:val="00E4277A"/>
    <w:rsid w:val="00E43722"/>
    <w:rsid w:val="00E45944"/>
    <w:rsid w:val="00E57B8C"/>
    <w:rsid w:val="00E57FCA"/>
    <w:rsid w:val="00E619D2"/>
    <w:rsid w:val="00E63624"/>
    <w:rsid w:val="00E64B05"/>
    <w:rsid w:val="00E652E0"/>
    <w:rsid w:val="00E66D10"/>
    <w:rsid w:val="00E75FBB"/>
    <w:rsid w:val="00E8221C"/>
    <w:rsid w:val="00E82BCD"/>
    <w:rsid w:val="00E834F0"/>
    <w:rsid w:val="00E86B7B"/>
    <w:rsid w:val="00E903BC"/>
    <w:rsid w:val="00E9079D"/>
    <w:rsid w:val="00E93000"/>
    <w:rsid w:val="00E9735F"/>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D6E81"/>
    <w:rsid w:val="00EE5E83"/>
    <w:rsid w:val="00EE5FFA"/>
    <w:rsid w:val="00EE660E"/>
    <w:rsid w:val="00EF2324"/>
    <w:rsid w:val="00EF5590"/>
    <w:rsid w:val="00EF5F31"/>
    <w:rsid w:val="00EF63CF"/>
    <w:rsid w:val="00F00A8E"/>
    <w:rsid w:val="00F01B07"/>
    <w:rsid w:val="00F046F5"/>
    <w:rsid w:val="00F1088D"/>
    <w:rsid w:val="00F11E17"/>
    <w:rsid w:val="00F133F8"/>
    <w:rsid w:val="00F23DB1"/>
    <w:rsid w:val="00F263FC"/>
    <w:rsid w:val="00F32840"/>
    <w:rsid w:val="00F32ABA"/>
    <w:rsid w:val="00F32E3F"/>
    <w:rsid w:val="00F36479"/>
    <w:rsid w:val="00F3784C"/>
    <w:rsid w:val="00F37BD7"/>
    <w:rsid w:val="00F423EE"/>
    <w:rsid w:val="00F42A71"/>
    <w:rsid w:val="00F50C64"/>
    <w:rsid w:val="00F554BF"/>
    <w:rsid w:val="00F572E6"/>
    <w:rsid w:val="00F57828"/>
    <w:rsid w:val="00F5787F"/>
    <w:rsid w:val="00F65E25"/>
    <w:rsid w:val="00F71682"/>
    <w:rsid w:val="00F73084"/>
    <w:rsid w:val="00F74F0A"/>
    <w:rsid w:val="00F83023"/>
    <w:rsid w:val="00F84964"/>
    <w:rsid w:val="00F84AF6"/>
    <w:rsid w:val="00F940BD"/>
    <w:rsid w:val="00F9436B"/>
    <w:rsid w:val="00FA26C5"/>
    <w:rsid w:val="00FA47F9"/>
    <w:rsid w:val="00FA6149"/>
    <w:rsid w:val="00FA64B5"/>
    <w:rsid w:val="00FA79E6"/>
    <w:rsid w:val="00FB1C5C"/>
    <w:rsid w:val="00FB422B"/>
    <w:rsid w:val="00FB6D87"/>
    <w:rsid w:val="00FC1563"/>
    <w:rsid w:val="00FC19A4"/>
    <w:rsid w:val="00FC22F1"/>
    <w:rsid w:val="00FC43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unhideWhenUsed/>
    <w:qFormat/>
    <w:rsid w:val="0006506A"/>
    <w:pPr>
      <w:keepNext/>
      <w:keepLines/>
      <w:widowControl/>
      <w:spacing w:before="200" w:after="0" w:line="240" w:lineRule="auto"/>
      <w:jc w:val="right"/>
      <w:outlineLvl w:val="3"/>
    </w:pPr>
    <w:rPr>
      <w:rFonts w:ascii="Arial" w:eastAsiaTheme="majorEastAsia" w:hAnsi="Arial" w:cs="Arial"/>
      <w:i/>
      <w:iCs/>
      <w:sz w:val="20"/>
      <w:szCs w:val="20"/>
      <w:u w:val="single"/>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8534A2"/>
    <w:pPr>
      <w:keepNext/>
      <w:keepLines/>
      <w:spacing w:after="120"/>
      <w:outlineLvl w:val="7"/>
    </w:pPr>
    <w:rPr>
      <w:rFonts w:ascii="Arial" w:eastAsiaTheme="majorEastAsia" w:hAnsi="Arial" w:cs="Arial"/>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spacing w:after="0" w:line="240" w:lineRule="auto"/>
      <w:ind w:left="708"/>
    </w:pPr>
    <w:rPr>
      <w:rFonts w:ascii="Times New Roman" w:eastAsia="Calibri" w:hAnsi="Times New Roman" w:cs="Times New Roman"/>
      <w:sz w:val="20"/>
      <w:szCs w:val="20"/>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spacing w:line="240" w:lineRule="auto"/>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7"/>
      </w:numPr>
    </w:pPr>
  </w:style>
  <w:style w:type="numbering" w:customStyle="1" w:styleId="Slog4">
    <w:name w:val="Slog4"/>
    <w:uiPriority w:val="99"/>
    <w:rsid w:val="008534A2"/>
    <w:pPr>
      <w:numPr>
        <w:numId w:val="28"/>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line="240" w:lineRule="auto"/>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spacing w:after="0" w:line="240" w:lineRule="auto"/>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spacing w:after="0" w:line="240" w:lineRule="auto"/>
    </w:pPr>
    <w:rPr>
      <w:rFonts w:asciiTheme="majorHAnsi" w:eastAsiaTheme="majorEastAsia" w:hAnsiTheme="majorHAnsi" w:cstheme="majorBidi"/>
      <w:sz w:val="20"/>
      <w:szCs w:val="20"/>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line="240" w:lineRule="auto"/>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4011</Words>
  <Characters>22864</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Kordež</dc:creator>
  <cp:keywords/>
  <dc:description/>
  <cp:lastModifiedBy>Špela Kordež</cp:lastModifiedBy>
  <cp:revision>2</cp:revision>
  <cp:lastPrinted>2024-01-23T08:48:00Z</cp:lastPrinted>
  <dcterms:created xsi:type="dcterms:W3CDTF">2024-01-23T08:50:00Z</dcterms:created>
  <dcterms:modified xsi:type="dcterms:W3CDTF">2024-01-23T08:50:00Z</dcterms:modified>
</cp:coreProperties>
</file>